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E8" w:rsidRDefault="002623E8" w:rsidP="002623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ПРИЛОЖЕНИЕ  13</w:t>
      </w:r>
    </w:p>
    <w:p w:rsidR="002623E8" w:rsidRDefault="002623E8" w:rsidP="002623E8">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 бюджете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2023 год и на плановый период </w:t>
      </w:r>
    </w:p>
    <w:p w:rsidR="002623E8" w:rsidRDefault="002623E8" w:rsidP="00751FF2">
      <w:pPr>
        <w:spacing w:after="0" w:line="240" w:lineRule="auto"/>
        <w:ind w:left="3828" w:right="141"/>
        <w:rPr>
          <w:rFonts w:ascii="Times New Roman" w:hAnsi="Times New Roman" w:cs="Times New Roman"/>
          <w:sz w:val="28"/>
          <w:szCs w:val="28"/>
        </w:rPr>
      </w:pPr>
      <w:r>
        <w:rPr>
          <w:rFonts w:ascii="Times New Roman" w:hAnsi="Times New Roman" w:cs="Times New Roman"/>
          <w:sz w:val="28"/>
          <w:szCs w:val="28"/>
        </w:rPr>
        <w:t xml:space="preserve">                  2024 и 2025 годов</w:t>
      </w:r>
      <w:r>
        <w:rPr>
          <w:rFonts w:ascii="Times New Roman" w:hAnsi="Times New Roman" w:cs="Times New Roman"/>
          <w:color w:val="002060"/>
          <w:sz w:val="28"/>
          <w:szCs w:val="28"/>
        </w:rPr>
        <w:t>"</w:t>
      </w:r>
    </w:p>
    <w:p w:rsidR="002623E8" w:rsidRDefault="002623E8" w:rsidP="002623E8"/>
    <w:p w:rsidR="00D55C40" w:rsidRDefault="004238F1" w:rsidP="004238F1">
      <w:pPr>
        <w:jc w:val="center"/>
        <w:rPr>
          <w:rFonts w:ascii="Times New Roman" w:hAnsi="Times New Roman" w:cs="Times New Roman"/>
          <w:sz w:val="28"/>
          <w:szCs w:val="28"/>
        </w:rPr>
      </w:pPr>
      <w:r w:rsidRPr="004238F1">
        <w:rPr>
          <w:rFonts w:ascii="Times New Roman" w:hAnsi="Times New Roman" w:cs="Times New Roman"/>
          <w:b/>
          <w:bCs/>
          <w:sz w:val="28"/>
          <w:szCs w:val="28"/>
        </w:rPr>
        <w:t xml:space="preserve">Распределение бюджетных ассигнований по целевым статьям (муниципальным программам муниципального образования Динской район и непрограммным направлениям деятельности), группам </w:t>
      </w:r>
      <w:proofErr w:type="gramStart"/>
      <w:r w:rsidRPr="004238F1">
        <w:rPr>
          <w:rFonts w:ascii="Times New Roman" w:hAnsi="Times New Roman" w:cs="Times New Roman"/>
          <w:b/>
          <w:bCs/>
          <w:sz w:val="28"/>
          <w:szCs w:val="28"/>
        </w:rPr>
        <w:t>видов расходов классификации расходов бюджетов</w:t>
      </w:r>
      <w:proofErr w:type="gramEnd"/>
      <w:r w:rsidRPr="004238F1">
        <w:rPr>
          <w:rFonts w:ascii="Times New Roman" w:hAnsi="Times New Roman" w:cs="Times New Roman"/>
          <w:b/>
          <w:bCs/>
          <w:sz w:val="28"/>
          <w:szCs w:val="28"/>
        </w:rPr>
        <w:t xml:space="preserve"> на 2024 </w:t>
      </w:r>
      <w:r w:rsidRPr="004238F1">
        <w:rPr>
          <w:rFonts w:ascii="Times New Roman" w:hAnsi="Times New Roman" w:cs="Times New Roman"/>
          <w:b/>
          <w:sz w:val="28"/>
          <w:szCs w:val="28"/>
        </w:rPr>
        <w:t xml:space="preserve"> и 2025 год</w:t>
      </w:r>
      <w:r w:rsidRPr="004238F1">
        <w:rPr>
          <w:rFonts w:ascii="Times New Roman" w:hAnsi="Times New Roman" w:cs="Times New Roman"/>
          <w:sz w:val="28"/>
          <w:szCs w:val="28"/>
        </w:rPr>
        <w:t xml:space="preserve">   </w:t>
      </w:r>
      <w:r w:rsidR="00D55C40" w:rsidRPr="004238F1">
        <w:rPr>
          <w:rFonts w:ascii="Times New Roman" w:hAnsi="Times New Roman" w:cs="Times New Roman"/>
          <w:sz w:val="28"/>
          <w:szCs w:val="28"/>
        </w:rPr>
        <w:t xml:space="preserve"> </w:t>
      </w:r>
    </w:p>
    <w:p w:rsidR="004238F1" w:rsidRDefault="00D55C40" w:rsidP="00D55C40">
      <w:pPr>
        <w:jc w:val="right"/>
        <w:rPr>
          <w:rFonts w:ascii="Times New Roman" w:hAnsi="Times New Roman" w:cs="Times New Roman"/>
          <w:sz w:val="28"/>
          <w:szCs w:val="28"/>
        </w:rPr>
      </w:pPr>
      <w:r w:rsidRPr="004238F1">
        <w:rPr>
          <w:rFonts w:ascii="Times New Roman" w:hAnsi="Times New Roman" w:cs="Times New Roman"/>
          <w:sz w:val="28"/>
          <w:szCs w:val="28"/>
        </w:rPr>
        <w:t>тыс. рублей</w:t>
      </w:r>
    </w:p>
    <w:tbl>
      <w:tblPr>
        <w:tblW w:w="11266" w:type="dxa"/>
        <w:tblInd w:w="-318" w:type="dxa"/>
        <w:tblLook w:val="04A0" w:firstRow="1" w:lastRow="0" w:firstColumn="1" w:lastColumn="0" w:noHBand="0" w:noVBand="1"/>
      </w:tblPr>
      <w:tblGrid>
        <w:gridCol w:w="594"/>
        <w:gridCol w:w="4935"/>
        <w:gridCol w:w="1985"/>
        <w:gridCol w:w="709"/>
        <w:gridCol w:w="1559"/>
        <w:gridCol w:w="1484"/>
      </w:tblGrid>
      <w:tr w:rsidR="0021387C" w:rsidRPr="00A348C4" w:rsidTr="00274AB9">
        <w:trPr>
          <w:trHeight w:val="1290"/>
        </w:trPr>
        <w:tc>
          <w:tcPr>
            <w:tcW w:w="594" w:type="dxa"/>
            <w:tcBorders>
              <w:top w:val="single" w:sz="4" w:space="0" w:color="auto"/>
              <w:left w:val="single" w:sz="4" w:space="0" w:color="auto"/>
              <w:bottom w:val="single" w:sz="4" w:space="0" w:color="auto"/>
              <w:right w:val="nil"/>
            </w:tcBorders>
            <w:shd w:val="clear" w:color="000000" w:fill="FFFFFF"/>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xml:space="preserve">№ </w:t>
            </w:r>
            <w:proofErr w:type="gramStart"/>
            <w:r w:rsidRPr="00A348C4">
              <w:rPr>
                <w:rFonts w:ascii="Times New Roman" w:hAnsi="Times New Roman" w:cs="Times New Roman"/>
                <w:sz w:val="28"/>
                <w:szCs w:val="28"/>
              </w:rPr>
              <w:t>п</w:t>
            </w:r>
            <w:proofErr w:type="gramEnd"/>
            <w:r w:rsidRPr="00A348C4">
              <w:rPr>
                <w:rFonts w:ascii="Times New Roman" w:hAnsi="Times New Roman" w:cs="Times New Roman"/>
                <w:sz w:val="28"/>
                <w:szCs w:val="28"/>
              </w:rPr>
              <w:t>/п</w:t>
            </w:r>
          </w:p>
        </w:tc>
        <w:tc>
          <w:tcPr>
            <w:tcW w:w="49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Наименование</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ВР</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xml:space="preserve">   2024 год</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xml:space="preserve">   2025год</w:t>
            </w:r>
          </w:p>
        </w:tc>
      </w:tr>
      <w:tr w:rsidR="0021387C" w:rsidRPr="00A348C4" w:rsidTr="00274AB9">
        <w:trPr>
          <w:trHeight w:val="269"/>
        </w:trPr>
        <w:tc>
          <w:tcPr>
            <w:tcW w:w="5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w:t>
            </w:r>
          </w:p>
        </w:tc>
        <w:tc>
          <w:tcPr>
            <w:tcW w:w="4935" w:type="dxa"/>
            <w:tcBorders>
              <w:top w:val="single" w:sz="4" w:space="0" w:color="auto"/>
              <w:left w:val="nil"/>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w:t>
            </w:r>
          </w:p>
        </w:tc>
        <w:tc>
          <w:tcPr>
            <w:tcW w:w="1484" w:type="dxa"/>
            <w:tcBorders>
              <w:top w:val="single" w:sz="4" w:space="0" w:color="auto"/>
              <w:left w:val="nil"/>
              <w:bottom w:val="single" w:sz="4" w:space="0" w:color="auto"/>
              <w:right w:val="single" w:sz="4" w:space="0" w:color="auto"/>
            </w:tcBorders>
            <w:shd w:val="clear" w:color="000000" w:fill="FFFFFF"/>
            <w:vAlign w:val="bottom"/>
            <w:hideMark/>
          </w:tcPr>
          <w:p w:rsidR="00A348C4" w:rsidRPr="00A348C4" w:rsidRDefault="00274AB9" w:rsidP="00A348C4">
            <w:pPr>
              <w:spacing w:after="0"/>
              <w:jc w:val="center"/>
              <w:rPr>
                <w:rFonts w:ascii="Times New Roman" w:hAnsi="Times New Roman" w:cs="Times New Roman"/>
                <w:b/>
                <w:bCs/>
                <w:sz w:val="28"/>
                <w:szCs w:val="28"/>
              </w:rPr>
            </w:pPr>
            <w:r>
              <w:rPr>
                <w:rFonts w:ascii="Times New Roman" w:hAnsi="Times New Roman" w:cs="Times New Roman"/>
                <w:b/>
                <w:bCs/>
                <w:sz w:val="28"/>
                <w:szCs w:val="28"/>
              </w:rPr>
              <w:t>6</w:t>
            </w:r>
          </w:p>
        </w:tc>
      </w:tr>
      <w:tr w:rsidR="0021387C" w:rsidRPr="00A348C4" w:rsidTr="00274AB9">
        <w:trPr>
          <w:trHeight w:val="315"/>
        </w:trPr>
        <w:tc>
          <w:tcPr>
            <w:tcW w:w="594" w:type="dxa"/>
            <w:tcBorders>
              <w:top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single" w:sz="4" w:space="0" w:color="auto"/>
            </w:tcBorders>
            <w:shd w:val="clear" w:color="000000" w:fill="FFFFFF"/>
            <w:vAlign w:val="center"/>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ВСЕГО</w:t>
            </w:r>
          </w:p>
        </w:tc>
        <w:tc>
          <w:tcPr>
            <w:tcW w:w="1985" w:type="dxa"/>
            <w:tcBorders>
              <w:top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709" w:type="dxa"/>
            <w:tcBorders>
              <w:top w:val="single" w:sz="4" w:space="0" w:color="auto"/>
            </w:tcBorders>
            <w:shd w:val="clear" w:color="000000" w:fill="FFFFFF"/>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single" w:sz="4" w:space="0" w:color="auto"/>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6616453,2</w:t>
            </w:r>
          </w:p>
        </w:tc>
        <w:tc>
          <w:tcPr>
            <w:tcW w:w="1484" w:type="dxa"/>
            <w:tcBorders>
              <w:top w:val="single" w:sz="4" w:space="0" w:color="auto"/>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3951559,2</w:t>
            </w:r>
          </w:p>
        </w:tc>
      </w:tr>
      <w:tr w:rsidR="0021387C" w:rsidRPr="00A348C4" w:rsidTr="00274AB9">
        <w:trPr>
          <w:trHeight w:val="481"/>
        </w:trPr>
        <w:tc>
          <w:tcPr>
            <w:tcW w:w="594" w:type="dxa"/>
            <w:tcBorders>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образования"</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02 0 00 00000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2877012,6</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2818199,3</w:t>
            </w:r>
          </w:p>
        </w:tc>
      </w:tr>
      <w:tr w:rsidR="0021387C" w:rsidRPr="00A348C4" w:rsidTr="00E7295A">
        <w:trPr>
          <w:trHeight w:val="282"/>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Развитие дошкольного образования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939613,8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898357,7</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306008,1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262282,1</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306008,1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262282,1</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433,4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433,4</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433,4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433,4</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lastRenderedPageBreak/>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14518,5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14518,5</w:t>
            </w:r>
          </w:p>
        </w:tc>
      </w:tr>
      <w:tr w:rsidR="0021387C" w:rsidRPr="00A348C4" w:rsidTr="00E7295A">
        <w:trPr>
          <w:trHeight w:val="31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14518,5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14518,5</w:t>
            </w:r>
          </w:p>
        </w:tc>
      </w:tr>
      <w:tr w:rsidR="0021387C" w:rsidRPr="00A348C4" w:rsidTr="00E7295A">
        <w:trPr>
          <w:trHeight w:val="66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9014,4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9375,0</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9014,4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9375,0</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A348C4">
              <w:rPr>
                <w:rFonts w:ascii="Times New Roman" w:hAnsi="Times New Roman" w:cs="Times New Roman"/>
                <w:sz w:val="28"/>
                <w:szCs w:val="28"/>
              </w:rPr>
              <w:t>в</w:t>
            </w:r>
            <w:proofErr w:type="gramEnd"/>
            <w:r w:rsidRPr="00A348C4">
              <w:rPr>
                <w:rFonts w:ascii="Times New Roman" w:hAnsi="Times New Roman" w:cs="Times New Roman"/>
                <w:sz w:val="28"/>
                <w:szCs w:val="28"/>
              </w:rPr>
              <w:t xml:space="preserve"> муниципальных дошкольных и общеобразовательных организация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601565,4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603674,7</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601565,4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603674,7</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w:t>
            </w:r>
            <w:r w:rsidRPr="00A348C4">
              <w:rPr>
                <w:rFonts w:ascii="Times New Roman" w:hAnsi="Times New Roman" w:cs="Times New Roman"/>
                <w:sz w:val="28"/>
                <w:szCs w:val="28"/>
              </w:rPr>
              <w:lastRenderedPageBreak/>
              <w:t>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lastRenderedPageBreak/>
              <w:t>02 1 00 62460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8074,0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8074,0</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lastRenderedPageBreak/>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02 1 00 62460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8074,0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8074,0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Развитие системы общего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1649140,0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1639395,0</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189116,7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142104,7</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189116,7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142104,7</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Совершенствование системы организации школьного питания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43733,1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83633,2</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43733,1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83633,2</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311,0</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311,0</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8179,6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17179,6</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8179,6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17179,6</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proofErr w:type="gramStart"/>
            <w:r w:rsidRPr="00A348C4">
              <w:rPr>
                <w:rFonts w:ascii="Times New Roman" w:hAnsi="Times New Roman" w:cs="Times New Roman"/>
                <w:sz w:val="28"/>
                <w:szCs w:val="28"/>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62860,6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62860,6</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62860,6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62860,6</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A348C4">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15017,7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15618,4</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15017,7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15618,4</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A348C4">
              <w:rPr>
                <w:rFonts w:ascii="Times New Roman" w:hAnsi="Times New Roman" w:cs="Times New Roman"/>
                <w:sz w:val="28"/>
                <w:szCs w:val="28"/>
              </w:rPr>
              <w:t>в</w:t>
            </w:r>
            <w:proofErr w:type="gramEnd"/>
            <w:r w:rsidRPr="00A348C4">
              <w:rPr>
                <w:rFonts w:ascii="Times New Roman" w:hAnsi="Times New Roman" w:cs="Times New Roman"/>
                <w:sz w:val="28"/>
                <w:szCs w:val="28"/>
              </w:rPr>
              <w:t xml:space="preserve"> муниципальных дошкольных и общеобразовательных организация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1064496,2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1064645,8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1064496,2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1064645,8</w:t>
            </w:r>
          </w:p>
        </w:tc>
      </w:tr>
      <w:tr w:rsidR="0021387C" w:rsidRPr="00A348C4" w:rsidTr="00E7295A">
        <w:trPr>
          <w:trHeight w:val="49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02 2  00 62370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1705,9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1754,5</w:t>
            </w:r>
          </w:p>
        </w:tc>
      </w:tr>
      <w:tr w:rsidR="0021387C" w:rsidRPr="00A348C4" w:rsidTr="00E7295A">
        <w:trPr>
          <w:trHeight w:val="37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02 2  00 62370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1705,9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1754,5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10581,5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10581,5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10581,5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10581,5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w:t>
            </w:r>
            <w:proofErr w:type="gramStart"/>
            <w:r w:rsidRPr="00A348C4">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5137,9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5189,8</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02 2  00 62500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5137,9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5189,8</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2466,6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2565,3</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2466,6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2565,3</w:t>
            </w:r>
          </w:p>
        </w:tc>
      </w:tr>
      <w:tr w:rsidR="0021387C" w:rsidRPr="00A348C4" w:rsidTr="00E7295A">
        <w:trPr>
          <w:trHeight w:val="570"/>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S3410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22100,0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S3410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22100,0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99"/>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proofErr w:type="gramStart"/>
            <w:r w:rsidRPr="00A348C4">
              <w:rPr>
                <w:rFonts w:ascii="Times New Roman" w:hAnsi="Times New Roman" w:cs="Times New Roman"/>
                <w:sz w:val="28"/>
                <w:szCs w:val="28"/>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S3550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41726,6</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43779,4</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S3550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41726,6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43779,4</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L3040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173874,2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183015,6</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00 L3040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173874,2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183015,6</w:t>
            </w:r>
          </w:p>
        </w:tc>
      </w:tr>
      <w:tr w:rsidR="0021387C" w:rsidRPr="00A348C4" w:rsidTr="00E7295A">
        <w:trPr>
          <w:trHeight w:val="55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Федеральный проект "Патриотическое воспитание граждан Российской Федерации"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022 ЕВ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7832,4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6155,6</w:t>
            </w:r>
          </w:p>
        </w:tc>
      </w:tr>
      <w:tr w:rsidR="0021387C" w:rsidRPr="00A348C4" w:rsidTr="00E7295A">
        <w:trPr>
          <w:trHeight w:val="86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6155,6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6155,6</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6155,6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6155,6</w:t>
            </w:r>
          </w:p>
        </w:tc>
      </w:tr>
      <w:tr w:rsidR="0021387C" w:rsidRPr="00A348C4" w:rsidTr="00E7295A">
        <w:trPr>
          <w:trHeight w:val="6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1676,8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1676,8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Развитие системы дополнительного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190200,9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190297,7</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154442,6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153942,0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154442,6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153942,0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проведения углубленного медицинского обследования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641,4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1141,4</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641,4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1141,4</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8160,0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8160,0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8160,0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8160,0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420,0</w:t>
            </w:r>
          </w:p>
        </w:tc>
      </w:tr>
      <w:tr w:rsidR="0021387C" w:rsidRPr="00A348C4" w:rsidTr="00E7295A">
        <w:trPr>
          <w:trHeight w:val="40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420,0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2436,6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2534,0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2436,6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2534,0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Обеспечение </w:t>
            </w:r>
            <w:proofErr w:type="gramStart"/>
            <w:r w:rsidRPr="00A348C4">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02 3 01 00000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24100,3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24100,3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Расходы на обеспечение </w:t>
            </w:r>
            <w:proofErr w:type="gramStart"/>
            <w:r w:rsidRPr="00A348C4">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24100,3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24100,3</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24080,3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24080,3</w:t>
            </w:r>
          </w:p>
        </w:tc>
      </w:tr>
      <w:tr w:rsidR="0021387C" w:rsidRPr="00A348C4" w:rsidTr="00E7295A">
        <w:trPr>
          <w:trHeight w:val="37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r>
      <w:tr w:rsidR="0021387C" w:rsidRPr="00A348C4" w:rsidTr="00E7295A">
        <w:trPr>
          <w:trHeight w:val="29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98057,9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90148,9</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  Развитие организационно-методической и консультативной  помощи  учреждений образования</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02 4 01 00000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15826,2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13861,9</w:t>
            </w:r>
          </w:p>
        </w:tc>
      </w:tr>
      <w:tr w:rsidR="0021387C" w:rsidRPr="00A348C4" w:rsidTr="00E7295A">
        <w:trPr>
          <w:trHeight w:val="239"/>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02 4 01 00590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15826,2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13861,9</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13767,1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13767,1</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2055,4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91,1</w:t>
            </w:r>
          </w:p>
        </w:tc>
      </w:tr>
      <w:tr w:rsidR="0021387C" w:rsidRPr="00A348C4" w:rsidTr="00E7295A">
        <w:trPr>
          <w:trHeight w:val="29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управления образования администрации муниципального образования Динской район</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11893,1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11893,1</w:t>
            </w:r>
          </w:p>
        </w:tc>
      </w:tr>
      <w:tr w:rsidR="0021387C" w:rsidRPr="00A348C4" w:rsidTr="00E7295A">
        <w:trPr>
          <w:trHeight w:val="586"/>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02 4 02 00190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11758,7</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11758,7</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11215,2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11215,2</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543,5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543,5</w:t>
            </w:r>
          </w:p>
        </w:tc>
      </w:tr>
      <w:tr w:rsidR="0021387C" w:rsidRPr="00A348C4" w:rsidTr="00E7295A">
        <w:trPr>
          <w:trHeight w:val="253"/>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проведению независимой </w:t>
            </w:r>
            <w:proofErr w:type="gramStart"/>
            <w:r w:rsidRPr="00A348C4">
              <w:rPr>
                <w:rFonts w:ascii="Times New Roman" w:hAnsi="Times New Roman" w:cs="Times New Roman"/>
                <w:sz w:val="28"/>
                <w:szCs w:val="28"/>
              </w:rPr>
              <w:t>оценки качества условий оказания услуг</w:t>
            </w:r>
            <w:proofErr w:type="gramEnd"/>
            <w:r w:rsidRPr="00A348C4">
              <w:rPr>
                <w:rFonts w:ascii="Times New Roman" w:hAnsi="Times New Roman" w:cs="Times New Roman"/>
                <w:sz w:val="28"/>
                <w:szCs w:val="28"/>
              </w:rPr>
              <w:t xml:space="preserve"> в социальной сфере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02 4 02 10100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134,4</w:t>
            </w:r>
          </w:p>
        </w:tc>
      </w:tr>
      <w:tr w:rsidR="0021387C" w:rsidRPr="00A348C4" w:rsidTr="00E7295A">
        <w:trPr>
          <w:trHeight w:val="253"/>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02 4 02 10100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134,4</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134,4</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централизованной бухгалтерии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70338,6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64393,9</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02 4 03 00590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44313,8</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38316,3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38279,6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38279,6</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6030,7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33,2</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217,7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217,7</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217,7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217,7</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A348C4">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396,9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412,8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396,9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412,8</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A348C4">
              <w:rPr>
                <w:rFonts w:ascii="Times New Roman" w:hAnsi="Times New Roman" w:cs="Times New Roman"/>
                <w:sz w:val="28"/>
                <w:szCs w:val="28"/>
              </w:rPr>
              <w:t>в</w:t>
            </w:r>
            <w:proofErr w:type="gramEnd"/>
            <w:r w:rsidRPr="00A348C4">
              <w:rPr>
                <w:rFonts w:ascii="Times New Roman" w:hAnsi="Times New Roman" w:cs="Times New Roman"/>
                <w:sz w:val="28"/>
                <w:szCs w:val="28"/>
              </w:rPr>
              <w:t xml:space="preserve"> муниципальных дошкольных и общеобразовательных организация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24990,9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25024,8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24990,9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25024,8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02 4  03 62370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26,3</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02 4  03 62370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26,3</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w:t>
            </w:r>
            <w:proofErr w:type="gramStart"/>
            <w:r w:rsidRPr="00A348C4">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02 4  03 62500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38,4</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38,4</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"Дети Кубани"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03 0 00 00000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149037,9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154623,8</w:t>
            </w:r>
          </w:p>
        </w:tc>
      </w:tr>
      <w:tr w:rsidR="0021387C" w:rsidRPr="00A348C4" w:rsidTr="00E7295A">
        <w:trPr>
          <w:trHeight w:val="4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Охрана семьи и детства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80154,0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82012,6</w:t>
            </w:r>
          </w:p>
        </w:tc>
      </w:tr>
      <w:tr w:rsidR="0021387C" w:rsidRPr="00A348C4" w:rsidTr="00E7295A">
        <w:trPr>
          <w:trHeight w:val="100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46081,6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47925,7</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691,2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718,9</w:t>
            </w:r>
          </w:p>
        </w:tc>
      </w:tr>
      <w:tr w:rsidR="0021387C" w:rsidRPr="00A348C4" w:rsidTr="00E7295A">
        <w:trPr>
          <w:trHeight w:val="31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45390,4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47206,8</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361,1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375,6</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369,9</w:t>
            </w:r>
          </w:p>
        </w:tc>
      </w:tr>
      <w:tr w:rsidR="0021387C" w:rsidRPr="00A348C4" w:rsidTr="00E7295A">
        <w:trPr>
          <w:trHeight w:val="84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33336,3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33336,3</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32836,3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32836,3</w:t>
            </w:r>
          </w:p>
        </w:tc>
      </w:tr>
      <w:tr w:rsidR="0021387C" w:rsidRPr="00A348C4" w:rsidTr="00E7295A">
        <w:trPr>
          <w:trHeight w:val="108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A348C4">
              <w:rPr>
                <w:rFonts w:ascii="Times New Roman" w:hAnsi="Times New Roman" w:cs="Times New Roman"/>
                <w:sz w:val="28"/>
                <w:szCs w:val="28"/>
              </w:rPr>
              <w:t>постинтернатного</w:t>
            </w:r>
            <w:proofErr w:type="spellEnd"/>
            <w:r w:rsidRPr="00A348C4">
              <w:rPr>
                <w:rFonts w:ascii="Times New Roman" w:hAnsi="Times New Roman" w:cs="Times New Roman"/>
                <w:sz w:val="28"/>
                <w:szCs w:val="28"/>
              </w:rPr>
              <w:t xml:space="preserve"> сопровождения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375,0</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369,4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369,4</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68883,9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72611,2</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Профилактика безнадзорности и правонарушений несовершеннолетних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03 2 01 00000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r>
      <w:tr w:rsidR="0021387C" w:rsidRPr="00A348C4" w:rsidTr="00E7295A">
        <w:trPr>
          <w:trHeight w:val="49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Мероприятия по профилактике безнадзорности и правонарушений несовершеннолетних</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03 2 01 10290</w:t>
            </w:r>
          </w:p>
        </w:tc>
        <w:tc>
          <w:tcPr>
            <w:tcW w:w="709" w:type="dxa"/>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r>
      <w:tr w:rsidR="0021387C" w:rsidRPr="00A348C4" w:rsidTr="00E7295A">
        <w:trPr>
          <w:trHeight w:val="28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03 2 01 10290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50,6</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Организация отдыха и оздоровления  детей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13743,8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14058,2</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организации отдыха, оздоровления детей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5903,2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5903,2</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1134,0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1134,0</w:t>
            </w:r>
          </w:p>
        </w:tc>
      </w:tr>
      <w:tr w:rsidR="0021387C" w:rsidRPr="00A348C4" w:rsidTr="00E7295A">
        <w:trPr>
          <w:trHeight w:val="50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4769,2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4769,2</w:t>
            </w:r>
          </w:p>
        </w:tc>
      </w:tr>
      <w:tr w:rsidR="0021387C" w:rsidRPr="00A348C4" w:rsidTr="00E7295A">
        <w:trPr>
          <w:trHeight w:val="50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7840,6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8155,0</w:t>
            </w:r>
          </w:p>
        </w:tc>
      </w:tr>
      <w:tr w:rsidR="0021387C" w:rsidRPr="00A348C4" w:rsidTr="00E7295A">
        <w:trPr>
          <w:trHeight w:val="50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120,5</w:t>
            </w:r>
          </w:p>
        </w:tc>
      </w:tr>
      <w:tr w:rsidR="0021387C" w:rsidRPr="00A348C4" w:rsidTr="00E7295A">
        <w:trPr>
          <w:trHeight w:val="50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7724,8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8034,5</w:t>
            </w:r>
          </w:p>
        </w:tc>
      </w:tr>
      <w:tr w:rsidR="0021387C" w:rsidRPr="00A348C4" w:rsidTr="00E7295A">
        <w:trPr>
          <w:trHeight w:val="253"/>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Мероприятия "Одаренные дети"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03 2  03 00000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187,1</w:t>
            </w:r>
          </w:p>
        </w:tc>
      </w:tr>
      <w:tr w:rsidR="0021387C" w:rsidRPr="00A348C4" w:rsidTr="00E7295A">
        <w:trPr>
          <w:trHeight w:val="32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187,1</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141,9</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45,2</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Мероприятия "Семья и детство"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54902,4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58315,3</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155,5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155,5</w:t>
            </w:r>
          </w:p>
        </w:tc>
      </w:tr>
      <w:tr w:rsidR="0021387C" w:rsidRPr="00A348C4" w:rsidTr="00E7295A">
        <w:trPr>
          <w:trHeight w:val="37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155,5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155,5</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74,6</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74,6</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proofErr w:type="gramStart"/>
            <w:r w:rsidRPr="00A348C4">
              <w:rPr>
                <w:rFonts w:ascii="Times New Roman" w:hAnsi="Times New Roman" w:cs="Times New Roman"/>
                <w:sz w:val="28"/>
                <w:szCs w:val="28"/>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A348C4">
              <w:rPr>
                <w:rFonts w:ascii="Times New Roman" w:hAnsi="Times New Roman" w:cs="Times New Roman"/>
                <w:sz w:val="28"/>
                <w:szCs w:val="28"/>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С0820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37558,3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37561,6</w:t>
            </w:r>
          </w:p>
        </w:tc>
      </w:tr>
      <w:tr w:rsidR="0021387C" w:rsidRPr="00A348C4" w:rsidTr="00E7295A">
        <w:trPr>
          <w:trHeight w:val="51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С0820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37558,3</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37561,6</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R0820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17048,0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20457,6</w:t>
            </w:r>
          </w:p>
        </w:tc>
      </w:tr>
      <w:tr w:rsidR="0021387C" w:rsidRPr="00A348C4" w:rsidTr="00E7295A">
        <w:trPr>
          <w:trHeight w:val="51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03 2 04 R0820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17048,0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20457,6</w:t>
            </w:r>
          </w:p>
        </w:tc>
      </w:tr>
      <w:tr w:rsidR="0021387C" w:rsidRPr="00A348C4" w:rsidTr="00E7295A">
        <w:trPr>
          <w:trHeight w:val="511"/>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"Обеспечение безопасности населения"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04 0 00 00000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38995,1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40511,1</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и стихийных бедствий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38841,6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38841,6</w:t>
            </w:r>
          </w:p>
        </w:tc>
      </w:tr>
      <w:tr w:rsidR="0021387C" w:rsidRPr="00A348C4" w:rsidTr="00E7295A">
        <w:trPr>
          <w:trHeight w:val="64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38391,6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38391,6</w:t>
            </w:r>
          </w:p>
        </w:tc>
      </w:tr>
      <w:tr w:rsidR="0021387C" w:rsidRPr="00A348C4" w:rsidTr="00E7295A">
        <w:trPr>
          <w:trHeight w:val="64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18774,8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18774,8</w:t>
            </w:r>
          </w:p>
        </w:tc>
      </w:tr>
      <w:tr w:rsidR="0021387C" w:rsidRPr="00A348C4" w:rsidTr="00E7295A">
        <w:trPr>
          <w:trHeight w:val="64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1425,3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1425,3</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18191,5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18191,5</w:t>
            </w:r>
          </w:p>
        </w:tc>
      </w:tr>
      <w:tr w:rsidR="0021387C" w:rsidRPr="00A348C4" w:rsidTr="00E7295A">
        <w:trPr>
          <w:trHeight w:val="29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гражданской обороне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250,0</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250,0</w:t>
            </w:r>
          </w:p>
        </w:tc>
      </w:tr>
      <w:tr w:rsidR="0021387C" w:rsidRPr="00A348C4" w:rsidTr="00E7295A">
        <w:trPr>
          <w:trHeight w:val="47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Укрепление правопорядка и профилактика правонарушений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04 2 00 00000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113,5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185,0</w:t>
            </w:r>
          </w:p>
        </w:tc>
      </w:tr>
      <w:tr w:rsidR="0021387C" w:rsidRPr="00A348C4" w:rsidTr="00E7295A">
        <w:trPr>
          <w:trHeight w:val="36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113,5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185,0</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140,0</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Профилактика терроризма и экстремизма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04 3 00 00000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34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профилактике терроризма и экстремизма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45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25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Повышение безопасности дорожного движения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04 4 00 00000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1434,5</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Федеральный проект "Безопасность дорожного движения"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4 R3 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1434,5</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мероприятий по предупреждению детского дорожно-транспортного травматизма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4 R3 S2470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1434,5</w:t>
            </w:r>
          </w:p>
        </w:tc>
      </w:tr>
      <w:tr w:rsidR="0021387C" w:rsidRPr="00A348C4" w:rsidTr="00E7295A">
        <w:trPr>
          <w:trHeight w:val="49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4 R3 S2470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1434,5</w:t>
            </w:r>
          </w:p>
        </w:tc>
      </w:tr>
      <w:tr w:rsidR="0021387C" w:rsidRPr="00A348C4" w:rsidTr="00E7295A">
        <w:trPr>
          <w:trHeight w:val="37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Противодействие коррупции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04 5 00 00000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25,0</w:t>
            </w:r>
          </w:p>
        </w:tc>
      </w:tr>
      <w:tr w:rsidR="0021387C" w:rsidRPr="00A348C4" w:rsidTr="00E7295A">
        <w:trPr>
          <w:trHeight w:val="49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культуры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05 0 00 00000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73207,6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133206,6</w:t>
            </w:r>
          </w:p>
        </w:tc>
      </w:tr>
      <w:tr w:rsidR="0021387C" w:rsidRPr="00A348C4" w:rsidTr="00E7295A">
        <w:trPr>
          <w:trHeight w:val="36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Культура Динского района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05 1 00 00000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1500,0</w:t>
            </w:r>
          </w:p>
        </w:tc>
      </w:tr>
      <w:tr w:rsidR="0021387C" w:rsidRPr="00A348C4" w:rsidTr="00E7295A">
        <w:trPr>
          <w:trHeight w:val="274"/>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в области культуры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1500,0</w:t>
            </w:r>
          </w:p>
        </w:tc>
      </w:tr>
      <w:tr w:rsidR="0021387C" w:rsidRPr="00A348C4" w:rsidTr="00E7295A">
        <w:trPr>
          <w:trHeight w:val="23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73207,6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131706,6</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дополнительного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58736,3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82489,8</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55518,1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79229,1</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55518,1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79229,1</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2128,0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2128,0</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2128,0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2128,0</w:t>
            </w:r>
          </w:p>
        </w:tc>
      </w:tr>
      <w:tr w:rsidR="0021387C" w:rsidRPr="00A348C4" w:rsidTr="00E7295A">
        <w:trPr>
          <w:trHeight w:val="70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05 2  01 60820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1061,3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1103,8</w:t>
            </w:r>
          </w:p>
        </w:tc>
      </w:tr>
      <w:tr w:rsidR="0021387C" w:rsidRPr="00A348C4" w:rsidTr="00E7295A">
        <w:trPr>
          <w:trHeight w:val="495"/>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05 2  01 60820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1061,3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1103,8</w:t>
            </w:r>
          </w:p>
        </w:tc>
      </w:tr>
      <w:tr w:rsidR="0021387C" w:rsidRPr="00A348C4" w:rsidTr="00E7295A">
        <w:trPr>
          <w:trHeight w:val="33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Сохранение и развитие кинематографии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7820,9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6500,9</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6500,9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1320,0</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1320,0</w:t>
            </w:r>
          </w:p>
        </w:tc>
      </w:tr>
      <w:tr w:rsidR="0021387C" w:rsidRPr="00A348C4" w:rsidTr="00E7295A">
        <w:trPr>
          <w:trHeight w:val="36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Развитие музейного дела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05 2 03 00000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1125,9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4225,9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4153,9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1053,9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4153,9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72,0</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Развитие библиотечного дела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2481,3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7405,7</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1317,6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6331,7</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1317,6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6331,7</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30,1</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30,1</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33,0</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33,0</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261,0</w:t>
            </w:r>
          </w:p>
        </w:tc>
      </w:tr>
      <w:tr w:rsidR="0021387C" w:rsidRPr="00A348C4" w:rsidTr="00E7295A">
        <w:trPr>
          <w:trHeight w:val="2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261,0</w:t>
            </w:r>
          </w:p>
        </w:tc>
      </w:tr>
      <w:tr w:rsidR="0021387C" w:rsidRPr="00A348C4" w:rsidTr="00E7295A">
        <w:trPr>
          <w:trHeight w:val="583"/>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L5190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839,6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04 L5190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839,6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Развитие и организация  досуга населения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05 2 05 00000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363,8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23063,8</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319,4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20319,4</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319,4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20319,4</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2744,4</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2744,4</w:t>
            </w:r>
          </w:p>
        </w:tc>
      </w:tr>
      <w:tr w:rsidR="0021387C" w:rsidRPr="00A348C4" w:rsidTr="00E7295A">
        <w:trPr>
          <w:trHeight w:val="37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Развитие организационно-методической и консультативной  помощи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6700,5</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6615,6</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6615,6</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28,8</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28,8</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56,1</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56,1</w:t>
            </w:r>
          </w:p>
        </w:tc>
      </w:tr>
      <w:tr w:rsidR="0021387C" w:rsidRPr="00A348C4" w:rsidTr="00E7295A">
        <w:trPr>
          <w:trHeight w:val="27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Федеральный проект "Культурная среда"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А</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10278,9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30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Государственная поддержка отрасли культуры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А</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55190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10278,9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05 2 А</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55190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10278,9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691"/>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"Инвестиционное развитие"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06 0 00 00000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1600,0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0,0</w:t>
            </w:r>
          </w:p>
        </w:tc>
      </w:tr>
      <w:tr w:rsidR="0021387C" w:rsidRPr="00A348C4" w:rsidTr="00E7295A">
        <w:trPr>
          <w:trHeight w:val="282"/>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06 1 00 00000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1298"/>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A348C4">
              <w:rPr>
                <w:rFonts w:ascii="Times New Roman" w:hAnsi="Times New Roman" w:cs="Times New Roman"/>
                <w:sz w:val="28"/>
                <w:szCs w:val="28"/>
              </w:rPr>
              <w:t>выставочно</w:t>
            </w:r>
            <w:proofErr w:type="spellEnd"/>
            <w:r w:rsidRPr="00A348C4">
              <w:rPr>
                <w:rFonts w:ascii="Times New Roman" w:hAnsi="Times New Roman" w:cs="Times New Roman"/>
                <w:sz w:val="28"/>
                <w:szCs w:val="28"/>
              </w:rPr>
              <w:t xml:space="preserve"> ярмарочных и </w:t>
            </w:r>
            <w:proofErr w:type="spellStart"/>
            <w:r w:rsidRPr="00A348C4">
              <w:rPr>
                <w:rFonts w:ascii="Times New Roman" w:hAnsi="Times New Roman" w:cs="Times New Roman"/>
                <w:sz w:val="28"/>
                <w:szCs w:val="28"/>
              </w:rPr>
              <w:t>конгрессных</w:t>
            </w:r>
            <w:proofErr w:type="spellEnd"/>
            <w:r w:rsidRPr="00A348C4">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06 1 00 10790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06 1 00 10790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89"/>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6.</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"Молодежь"</w:t>
            </w:r>
          </w:p>
        </w:tc>
        <w:tc>
          <w:tcPr>
            <w:tcW w:w="1985" w:type="dxa"/>
            <w:tcBorders>
              <w:top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07 0 00 00000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7125,1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8125,1</w:t>
            </w:r>
          </w:p>
        </w:tc>
      </w:tr>
      <w:tr w:rsidR="0021387C" w:rsidRPr="00A348C4" w:rsidTr="00E7295A">
        <w:trPr>
          <w:trHeight w:val="29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7125,1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8125,1</w:t>
            </w:r>
          </w:p>
        </w:tc>
      </w:tr>
      <w:tr w:rsidR="0021387C" w:rsidRPr="00A348C4" w:rsidTr="00E7295A">
        <w:trPr>
          <w:trHeight w:val="779"/>
        </w:trPr>
        <w:tc>
          <w:tcPr>
            <w:tcW w:w="594" w:type="dxa"/>
            <w:tcBorders>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муниципальных учреждений по организационно-воспитательной работе с молодежью</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07 1 00 00590</w:t>
            </w:r>
          </w:p>
        </w:tc>
        <w:tc>
          <w:tcPr>
            <w:tcW w:w="709" w:type="dxa"/>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5125,1</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5125,1</w:t>
            </w:r>
          </w:p>
        </w:tc>
      </w:tr>
      <w:tr w:rsidR="0021387C" w:rsidRPr="00A348C4" w:rsidTr="00E7295A">
        <w:trPr>
          <w:trHeight w:val="41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07 1 00 00590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4924,2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4924,2</w:t>
            </w:r>
          </w:p>
        </w:tc>
      </w:tr>
      <w:tr w:rsidR="0021387C" w:rsidRPr="00A348C4" w:rsidTr="00E7295A">
        <w:trPr>
          <w:trHeight w:val="52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200,9</w:t>
            </w:r>
          </w:p>
        </w:tc>
      </w:tr>
      <w:tr w:rsidR="0021387C" w:rsidRPr="00A348C4" w:rsidTr="00E7295A">
        <w:trPr>
          <w:trHeight w:val="55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мероприятия муниципальной программы  "Молодёжь"</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3000,0</w:t>
            </w:r>
          </w:p>
        </w:tc>
      </w:tr>
      <w:tr w:rsidR="0021387C" w:rsidRPr="00A348C4" w:rsidTr="00E7295A">
        <w:trPr>
          <w:trHeight w:val="23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3000,0</w:t>
            </w:r>
          </w:p>
        </w:tc>
      </w:tr>
      <w:tr w:rsidR="0021387C" w:rsidRPr="00A348C4" w:rsidTr="00E7295A">
        <w:trPr>
          <w:trHeight w:val="739"/>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"Поддержка малого и среднего предпринимательства"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08 0 00 00000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461,0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0,0</w:t>
            </w:r>
          </w:p>
        </w:tc>
      </w:tr>
      <w:tr w:rsidR="0021387C" w:rsidRPr="00A348C4" w:rsidTr="00E7295A">
        <w:trPr>
          <w:trHeight w:val="34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08 1 00 00000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461,0</w:t>
            </w:r>
          </w:p>
        </w:tc>
        <w:tc>
          <w:tcPr>
            <w:tcW w:w="1484" w:type="dxa"/>
            <w:tcBorders>
              <w:top w:val="nil"/>
              <w:righ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320"/>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Создание условий для развития предпринимательства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08 1 01 00000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461,0</w:t>
            </w:r>
          </w:p>
        </w:tc>
        <w:tc>
          <w:tcPr>
            <w:tcW w:w="1484" w:type="dxa"/>
            <w:tcBorders>
              <w:top w:val="nil"/>
              <w:righ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634"/>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субъектов малого и среднего предпринимательства</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08 1 01 11450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461,0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9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08 1 01 11450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461,0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81"/>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8.</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сельского хозяйства"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09 0 00 00000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17776,5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17115,9</w:t>
            </w:r>
          </w:p>
        </w:tc>
      </w:tr>
      <w:tr w:rsidR="0021387C" w:rsidRPr="00A348C4" w:rsidTr="00E7295A">
        <w:trPr>
          <w:trHeight w:val="39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17776,5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17115,9</w:t>
            </w:r>
          </w:p>
        </w:tc>
      </w:tr>
      <w:tr w:rsidR="0021387C" w:rsidRPr="00A348C4" w:rsidTr="00E7295A">
        <w:trPr>
          <w:trHeight w:val="390"/>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 в том числе с выплатой вознаграждения победителям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96,4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95,6</w:t>
            </w:r>
          </w:p>
        </w:tc>
      </w:tr>
      <w:tr w:rsidR="0021387C" w:rsidRPr="00A348C4" w:rsidTr="00E7295A">
        <w:trPr>
          <w:trHeight w:val="39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96,4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95,6</w:t>
            </w:r>
          </w:p>
        </w:tc>
      </w:tr>
      <w:tr w:rsidR="0021387C" w:rsidRPr="00A348C4" w:rsidTr="00E7295A">
        <w:trPr>
          <w:trHeight w:val="23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10422,8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10422,8</w:t>
            </w:r>
          </w:p>
        </w:tc>
      </w:tr>
      <w:tr w:rsidR="0021387C" w:rsidRPr="00A348C4" w:rsidTr="00E7295A">
        <w:trPr>
          <w:trHeight w:val="23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10422,8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10422,8</w:t>
            </w:r>
          </w:p>
        </w:tc>
      </w:tr>
      <w:tr w:rsidR="0021387C" w:rsidRPr="00A348C4" w:rsidTr="00E7295A">
        <w:trPr>
          <w:trHeight w:val="181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7257,3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6597,5</w:t>
            </w:r>
          </w:p>
        </w:tc>
      </w:tr>
      <w:tr w:rsidR="0021387C" w:rsidRPr="00A348C4" w:rsidTr="00E7295A">
        <w:trPr>
          <w:trHeight w:val="22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7257,3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6597,5</w:t>
            </w:r>
          </w:p>
        </w:tc>
      </w:tr>
      <w:tr w:rsidR="0021387C" w:rsidRPr="00A348C4" w:rsidTr="00E7295A">
        <w:trPr>
          <w:trHeight w:val="481"/>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9.</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"Инфраструктурное развитие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10 0 00 00000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2912985,1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40407,6</w:t>
            </w:r>
          </w:p>
        </w:tc>
      </w:tr>
      <w:tr w:rsidR="0021387C" w:rsidRPr="00A348C4" w:rsidTr="00E7295A">
        <w:trPr>
          <w:trHeight w:val="403"/>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2912985,1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40407,6</w:t>
            </w:r>
          </w:p>
        </w:tc>
      </w:tr>
      <w:tr w:rsidR="0021387C" w:rsidRPr="00A348C4" w:rsidTr="00E7295A">
        <w:trPr>
          <w:trHeight w:val="50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Обеспечение деятельности  муниципального учреждения   в сфере строительства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10 2 01 0000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26657,6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26657,6</w:t>
            </w:r>
          </w:p>
        </w:tc>
      </w:tr>
      <w:tr w:rsidR="0021387C" w:rsidRPr="00A348C4" w:rsidTr="00E7295A">
        <w:trPr>
          <w:trHeight w:val="52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26657,6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26657,6</w:t>
            </w:r>
          </w:p>
        </w:tc>
      </w:tr>
      <w:tr w:rsidR="0021387C" w:rsidRPr="00A348C4" w:rsidTr="00E7295A">
        <w:trPr>
          <w:trHeight w:val="54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22186,3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22186,3</w:t>
            </w:r>
          </w:p>
        </w:tc>
      </w:tr>
      <w:tr w:rsidR="0021387C" w:rsidRPr="00A348C4" w:rsidTr="00E7295A">
        <w:trPr>
          <w:trHeight w:val="50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4393,8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4393,8</w:t>
            </w:r>
          </w:p>
        </w:tc>
      </w:tr>
      <w:tr w:rsidR="0021387C" w:rsidRPr="00A348C4" w:rsidTr="00E7295A">
        <w:trPr>
          <w:trHeight w:val="403"/>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77,5</w:t>
            </w:r>
          </w:p>
        </w:tc>
      </w:tr>
      <w:tr w:rsidR="0021387C" w:rsidRPr="00A348C4" w:rsidTr="00E7295A">
        <w:trPr>
          <w:trHeight w:val="27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Другие мероприятия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610785,6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r>
      <w:tr w:rsidR="0021387C" w:rsidRPr="00A348C4" w:rsidTr="00E7295A">
        <w:trPr>
          <w:trHeight w:val="274"/>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Прочие мероприятия по осуществлению лабораторных исследований результатов строительства</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10 2 02 10991</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r>
      <w:tr w:rsidR="0021387C" w:rsidRPr="00A348C4" w:rsidTr="00E7295A">
        <w:trPr>
          <w:trHeight w:val="27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10 2 02 10991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r>
      <w:tr w:rsidR="0021387C" w:rsidRPr="00A348C4" w:rsidTr="00E7295A">
        <w:trPr>
          <w:trHeight w:val="27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132497,3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5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132497,3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28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Строительство, реконструкция (в том числе реконструкция </w:t>
            </w:r>
            <w:proofErr w:type="spellStart"/>
            <w:r w:rsidRPr="00A348C4">
              <w:rPr>
                <w:rFonts w:ascii="Times New Roman" w:hAnsi="Times New Roman" w:cs="Times New Roman"/>
                <w:sz w:val="28"/>
                <w:szCs w:val="28"/>
              </w:rPr>
              <w:t>обьектов</w:t>
            </w:r>
            <w:proofErr w:type="spellEnd"/>
            <w:r w:rsidRPr="00A348C4">
              <w:rPr>
                <w:rFonts w:ascii="Times New Roman" w:hAnsi="Times New Roman" w:cs="Times New Roman"/>
                <w:sz w:val="28"/>
                <w:szCs w:val="28"/>
              </w:rPr>
              <w:t xml:space="preserve"> незавершенного строительства) и техническое перевооружение </w:t>
            </w:r>
            <w:proofErr w:type="spellStart"/>
            <w:r w:rsidRPr="00A348C4">
              <w:rPr>
                <w:rFonts w:ascii="Times New Roman" w:hAnsi="Times New Roman" w:cs="Times New Roman"/>
                <w:sz w:val="28"/>
                <w:szCs w:val="28"/>
              </w:rPr>
              <w:t>обьектов</w:t>
            </w:r>
            <w:proofErr w:type="spellEnd"/>
            <w:r w:rsidRPr="00A348C4">
              <w:rPr>
                <w:rFonts w:ascii="Times New Roman" w:hAnsi="Times New Roman" w:cs="Times New Roman"/>
                <w:sz w:val="28"/>
                <w:szCs w:val="28"/>
              </w:rPr>
              <w:t xml:space="preserve"> общественной инфраструктуры муниципального значения, приобретение </w:t>
            </w:r>
            <w:proofErr w:type="spellStart"/>
            <w:r w:rsidRPr="00A348C4">
              <w:rPr>
                <w:rFonts w:ascii="Times New Roman" w:hAnsi="Times New Roman" w:cs="Times New Roman"/>
                <w:sz w:val="28"/>
                <w:szCs w:val="28"/>
              </w:rPr>
              <w:t>обьектов</w:t>
            </w:r>
            <w:proofErr w:type="spellEnd"/>
            <w:r w:rsidRPr="00A348C4">
              <w:rPr>
                <w:rFonts w:ascii="Times New Roman" w:hAnsi="Times New Roman" w:cs="Times New Roman"/>
                <w:sz w:val="28"/>
                <w:szCs w:val="28"/>
              </w:rPr>
              <w:t xml:space="preserve"> недвижимости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S0470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458641,2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1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S0470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458641,2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 </w:t>
            </w:r>
            <w:proofErr w:type="gramStart"/>
            <w:r w:rsidRPr="00A348C4">
              <w:rPr>
                <w:rFonts w:ascii="Times New Roman" w:hAnsi="Times New Roman" w:cs="Times New Roman"/>
                <w:sz w:val="28"/>
                <w:szCs w:val="28"/>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S1070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18897,1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77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02 S1070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18897,1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33"/>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Федеральный проект  "Современная школа"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Е</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2274791,9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Е</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53050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940161,1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Е</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53050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940161,1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Е</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S3050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1334630,8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Е</w:t>
            </w:r>
            <w:proofErr w:type="gramStart"/>
            <w:r w:rsidRPr="00A348C4">
              <w:rPr>
                <w:rFonts w:ascii="Times New Roman" w:hAnsi="Times New Roman" w:cs="Times New Roman"/>
                <w:sz w:val="28"/>
                <w:szCs w:val="28"/>
              </w:rPr>
              <w:t>1</w:t>
            </w:r>
            <w:proofErr w:type="gramEnd"/>
            <w:r w:rsidRPr="00A348C4">
              <w:rPr>
                <w:rFonts w:ascii="Times New Roman" w:hAnsi="Times New Roman" w:cs="Times New Roman"/>
                <w:sz w:val="28"/>
                <w:szCs w:val="28"/>
              </w:rPr>
              <w:t xml:space="preserve"> S3050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1334630,8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436"/>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Федеральный проект  "Модернизация первичного звена здравоохранения Российской Федерации"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N9 00000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13000,0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proofErr w:type="gramStart"/>
            <w:r w:rsidRPr="00A348C4">
              <w:rPr>
                <w:rFonts w:ascii="Times New Roman" w:hAnsi="Times New Roman" w:cs="Times New Roman"/>
                <w:sz w:val="28"/>
                <w:szCs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A348C4">
              <w:rPr>
                <w:rFonts w:ascii="Times New Roman" w:hAnsi="Times New Roman" w:cs="Times New Roman"/>
                <w:sz w:val="28"/>
                <w:szCs w:val="28"/>
              </w:rPr>
              <w:t>проектно</w:t>
            </w:r>
            <w:proofErr w:type="spellEnd"/>
            <w:r w:rsidRPr="00A348C4">
              <w:rPr>
                <w:rFonts w:ascii="Times New Roman" w:hAnsi="Times New Roman" w:cs="Times New Roman"/>
                <w:sz w:val="28"/>
                <w:szCs w:val="28"/>
              </w:rPr>
              <w:t xml:space="preserve"> изыскательские работы, для размещения </w:t>
            </w:r>
            <w:proofErr w:type="spellStart"/>
            <w:r w:rsidRPr="00A348C4">
              <w:rPr>
                <w:rFonts w:ascii="Times New Roman" w:hAnsi="Times New Roman" w:cs="Times New Roman"/>
                <w:sz w:val="28"/>
                <w:szCs w:val="28"/>
              </w:rPr>
              <w:t>фельдшерско</w:t>
            </w:r>
            <w:proofErr w:type="spellEnd"/>
            <w:r w:rsidRPr="00A348C4">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A348C4">
              <w:rPr>
                <w:rFonts w:ascii="Times New Roman" w:hAnsi="Times New Roman" w:cs="Times New Roman"/>
                <w:sz w:val="28"/>
                <w:szCs w:val="28"/>
              </w:rPr>
              <w:t xml:space="preserve"> оказания гражданам медицинской помощи в Краснодарском крае)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N9 53651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 2 N9 53651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proofErr w:type="gramStart"/>
            <w:r w:rsidRPr="00A348C4">
              <w:rPr>
                <w:rFonts w:ascii="Times New Roman" w:hAnsi="Times New Roman" w:cs="Times New Roman"/>
                <w:sz w:val="28"/>
                <w:szCs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A348C4">
              <w:rPr>
                <w:rFonts w:ascii="Times New Roman" w:hAnsi="Times New Roman" w:cs="Times New Roman"/>
                <w:sz w:val="28"/>
                <w:szCs w:val="28"/>
              </w:rPr>
              <w:t>проектно</w:t>
            </w:r>
            <w:proofErr w:type="spellEnd"/>
            <w:r w:rsidRPr="00A348C4">
              <w:rPr>
                <w:rFonts w:ascii="Times New Roman" w:hAnsi="Times New Roman" w:cs="Times New Roman"/>
                <w:sz w:val="28"/>
                <w:szCs w:val="28"/>
              </w:rPr>
              <w:t xml:space="preserve"> изыскательские работы, для размещения </w:t>
            </w:r>
            <w:proofErr w:type="spellStart"/>
            <w:r w:rsidRPr="00A348C4">
              <w:rPr>
                <w:rFonts w:ascii="Times New Roman" w:hAnsi="Times New Roman" w:cs="Times New Roman"/>
                <w:sz w:val="28"/>
                <w:szCs w:val="28"/>
              </w:rPr>
              <w:t>фельдшерско</w:t>
            </w:r>
            <w:proofErr w:type="spellEnd"/>
            <w:r w:rsidRPr="00A348C4">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A348C4">
              <w:rPr>
                <w:rFonts w:ascii="Times New Roman" w:hAnsi="Times New Roman" w:cs="Times New Roman"/>
                <w:sz w:val="28"/>
                <w:szCs w:val="28"/>
              </w:rPr>
              <w:t xml:space="preserve"> оказания гражданам медицинской помощи в Краснодарском крае)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102 N9 С3651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3000,0</w:t>
            </w:r>
          </w:p>
        </w:tc>
      </w:tr>
      <w:tr w:rsidR="0021387C" w:rsidRPr="00A348C4" w:rsidTr="00E7295A">
        <w:trPr>
          <w:trHeight w:val="4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102 N9 С3651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3000,0</w:t>
            </w:r>
          </w:p>
        </w:tc>
      </w:tr>
      <w:tr w:rsidR="0021387C" w:rsidRPr="00A348C4" w:rsidTr="00E7295A">
        <w:trPr>
          <w:trHeight w:val="82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10.</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физической культуры и спорта"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11 0 00 00000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44191,6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44191,6</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44191,6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44191,6</w:t>
            </w:r>
          </w:p>
        </w:tc>
      </w:tr>
      <w:tr w:rsidR="0021387C" w:rsidRPr="00A348C4" w:rsidTr="00E7295A">
        <w:trPr>
          <w:trHeight w:val="465"/>
        </w:trPr>
        <w:tc>
          <w:tcPr>
            <w:tcW w:w="594" w:type="dxa"/>
            <w:tcBorders>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11 1 00 00590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37687,8</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37687,8</w:t>
            </w:r>
          </w:p>
        </w:tc>
      </w:tr>
      <w:tr w:rsidR="0021387C" w:rsidRPr="00A348C4" w:rsidTr="00E7295A">
        <w:trPr>
          <w:trHeight w:val="46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2231,9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2231,9</w:t>
            </w:r>
          </w:p>
        </w:tc>
      </w:tr>
      <w:tr w:rsidR="0021387C" w:rsidRPr="00A348C4" w:rsidTr="00E7295A">
        <w:trPr>
          <w:trHeight w:val="465"/>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35455,9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35455,9</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1080,0</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1080,0</w:t>
            </w:r>
          </w:p>
        </w:tc>
      </w:tr>
      <w:tr w:rsidR="0021387C" w:rsidRPr="00A348C4" w:rsidTr="00E7295A">
        <w:trPr>
          <w:trHeight w:val="55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2798,5</w:t>
            </w:r>
          </w:p>
        </w:tc>
      </w:tr>
      <w:tr w:rsidR="0021387C" w:rsidRPr="00A348C4" w:rsidTr="00E7295A">
        <w:trPr>
          <w:trHeight w:val="37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1298,5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1298,5</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1500,0</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437,5</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437,5</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на оплату труда инструкторов по спорту в муниципальных образованиях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2187,8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2187,8</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2187,8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2187,8</w:t>
            </w:r>
          </w:p>
        </w:tc>
      </w:tr>
      <w:tr w:rsidR="0021387C" w:rsidRPr="00A348C4" w:rsidTr="00E7295A">
        <w:trPr>
          <w:trHeight w:val="720"/>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11.</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гражданского общества"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12 0 00 00000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30873,9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30873,9</w:t>
            </w:r>
          </w:p>
        </w:tc>
      </w:tr>
      <w:tr w:rsidR="0021387C" w:rsidRPr="00A348C4" w:rsidTr="00E7295A">
        <w:trPr>
          <w:trHeight w:val="49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ориентированных некоммерческих организаций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7910,5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7910,5</w:t>
            </w:r>
          </w:p>
        </w:tc>
      </w:tr>
      <w:tr w:rsidR="0021387C" w:rsidRPr="00A348C4" w:rsidTr="00E7295A">
        <w:trPr>
          <w:trHeight w:val="376"/>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Большая семья"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12 1 01 00000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37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49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73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инвалидов"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570"/>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52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450,0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Российский Союз ветеранов Афганистана"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12 1 03 00000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r>
      <w:tr w:rsidR="0021387C" w:rsidRPr="00A348C4" w:rsidTr="00E7295A">
        <w:trPr>
          <w:trHeight w:val="52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252,0</w:t>
            </w:r>
          </w:p>
        </w:tc>
      </w:tr>
      <w:tr w:rsidR="0021387C" w:rsidRPr="00A348C4" w:rsidTr="00E7295A">
        <w:trPr>
          <w:trHeight w:val="51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12 1 04 00000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727,0</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"Динское районное казачье общество </w:t>
            </w:r>
            <w:proofErr w:type="spellStart"/>
            <w:r w:rsidRPr="00A348C4">
              <w:rPr>
                <w:rFonts w:ascii="Times New Roman" w:hAnsi="Times New Roman" w:cs="Times New Roman"/>
                <w:sz w:val="28"/>
                <w:szCs w:val="28"/>
              </w:rPr>
              <w:t>Екатеринодарского</w:t>
            </w:r>
            <w:proofErr w:type="spellEnd"/>
            <w:r w:rsidRPr="00A348C4">
              <w:rPr>
                <w:rFonts w:ascii="Times New Roman" w:hAnsi="Times New Roman" w:cs="Times New Roman"/>
                <w:sz w:val="28"/>
                <w:szCs w:val="28"/>
              </w:rPr>
              <w:t xml:space="preserve"> </w:t>
            </w:r>
            <w:proofErr w:type="spellStart"/>
            <w:r w:rsidRPr="00A348C4">
              <w:rPr>
                <w:rFonts w:ascii="Times New Roman" w:hAnsi="Times New Roman" w:cs="Times New Roman"/>
                <w:sz w:val="28"/>
                <w:szCs w:val="28"/>
              </w:rPr>
              <w:t>отдельского</w:t>
            </w:r>
            <w:proofErr w:type="spellEnd"/>
            <w:r w:rsidRPr="00A348C4">
              <w:rPr>
                <w:rFonts w:ascii="Times New Roman" w:hAnsi="Times New Roman" w:cs="Times New Roman"/>
                <w:sz w:val="28"/>
                <w:szCs w:val="28"/>
              </w:rPr>
              <w:t xml:space="preserve"> казачьего  общества Кубанского  войскового казачьего общества"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12 1 05 00000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5711,5</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глухих"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12 1 06 00000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слепых"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12 1 07 00000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Поддержка частного общеобразовательного учреждения "Средняя общеобразовательная школа №1" ст. </w:t>
            </w:r>
            <w:proofErr w:type="spellStart"/>
            <w:r w:rsidRPr="00A348C4">
              <w:rPr>
                <w:rFonts w:ascii="Times New Roman" w:hAnsi="Times New Roman" w:cs="Times New Roman"/>
                <w:sz w:val="28"/>
                <w:szCs w:val="28"/>
              </w:rPr>
              <w:t>Новотитаровской</w:t>
            </w:r>
            <w:proofErr w:type="spellEnd"/>
            <w:r w:rsidRPr="00A348C4">
              <w:rPr>
                <w:rFonts w:ascii="Times New Roman" w:hAnsi="Times New Roman" w:cs="Times New Roman"/>
                <w:sz w:val="28"/>
                <w:szCs w:val="28"/>
              </w:rPr>
              <w:t xml:space="preserve">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12 1 08 00000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Поддержка  Краснодарской краевой детской военно-патриотической общественной организации Краеведческий отряд «Поиск»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12 1 09 00000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r>
      <w:tr w:rsidR="0021387C" w:rsidRPr="00A348C4" w:rsidTr="00E7295A">
        <w:trPr>
          <w:trHeight w:val="57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22963,4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22963,4</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Гармонизации межнациональных отношений  и профилактика межэтнических конфликтов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12 2 01 00000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r>
      <w:tr w:rsidR="0021387C" w:rsidRPr="00A348C4" w:rsidTr="00E7295A">
        <w:trPr>
          <w:trHeight w:val="31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гармонизации межнациональных отношений  и профилактика межэтнических конфликтов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12 2 01 10070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12 2 01 10070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284,3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Социальная поддержка  Почетных и заслуженных граждан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859,6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859,6</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Мероприятия по социальной поддержке граждан муниципального образования Динской район </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12 2 02 10020</w:t>
            </w:r>
          </w:p>
        </w:tc>
        <w:tc>
          <w:tcPr>
            <w:tcW w:w="709" w:type="dxa"/>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859,6</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859,6</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5,6</w:t>
            </w:r>
          </w:p>
        </w:tc>
      </w:tr>
      <w:tr w:rsidR="0021387C" w:rsidRPr="00A348C4" w:rsidTr="00E7295A">
        <w:trPr>
          <w:trHeight w:val="28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854,0</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Дополнительное материальное обеспечение, доплаты к пенсиям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12 2 03 00000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Выплата дополнительного материального обеспечения, доплат к пенсиям, пособий и компенсаций  </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12 2 03 41210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12 2 03 41210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17800,0</w:t>
            </w:r>
          </w:p>
        </w:tc>
      </w:tr>
      <w:tr w:rsidR="0021387C" w:rsidRPr="00A348C4" w:rsidTr="00E7295A">
        <w:trPr>
          <w:trHeight w:val="344"/>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Памятные даты и знаменательные события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12 2 04  00000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r>
      <w:tr w:rsidR="0021387C" w:rsidRPr="00A348C4" w:rsidTr="00E7295A">
        <w:trPr>
          <w:trHeight w:val="465"/>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proofErr w:type="gramStart"/>
            <w:r w:rsidRPr="00A348C4">
              <w:rPr>
                <w:rFonts w:ascii="Times New Roman" w:hAnsi="Times New Roman" w:cs="Times New Roman"/>
                <w:sz w:val="28"/>
                <w:szCs w:val="28"/>
              </w:rPr>
              <w:t>Мероприятия</w:t>
            </w:r>
            <w:proofErr w:type="gramEnd"/>
            <w:r w:rsidRPr="00A348C4">
              <w:rPr>
                <w:rFonts w:ascii="Times New Roman" w:hAnsi="Times New Roman" w:cs="Times New Roman"/>
                <w:sz w:val="28"/>
                <w:szCs w:val="28"/>
              </w:rPr>
              <w:t xml:space="preserve">  посвященные памятным  датам и знаменательным событиям</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12 2 04 10930</w:t>
            </w:r>
          </w:p>
        </w:tc>
        <w:tc>
          <w:tcPr>
            <w:tcW w:w="709" w:type="dxa"/>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r>
      <w:tr w:rsidR="0021387C" w:rsidRPr="00A348C4" w:rsidTr="00E7295A">
        <w:trPr>
          <w:trHeight w:val="376"/>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12 2 04 10930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3116,2</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укреплению материально-технической базы муниципального архива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12 2 05 00000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Формирование   архива и  архивных документов в части укрепления материально-технической базы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903,3</w:t>
            </w:r>
          </w:p>
        </w:tc>
      </w:tr>
      <w:tr w:rsidR="0021387C" w:rsidRPr="00A348C4" w:rsidTr="00E7295A">
        <w:trPr>
          <w:trHeight w:val="661"/>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12.</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"Информационное пространство"</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13 0 00 00000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5503,9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5503,9</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r>
      <w:tr w:rsidR="0021387C" w:rsidRPr="00A348C4" w:rsidTr="00E7295A">
        <w:trPr>
          <w:trHeight w:val="465"/>
        </w:trPr>
        <w:tc>
          <w:tcPr>
            <w:tcW w:w="594" w:type="dxa"/>
            <w:tcBorders>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Поддержка и развитие телерадиовещания, печатных средств массовой информации</w:t>
            </w:r>
            <w:proofErr w:type="gramStart"/>
            <w:r w:rsidRPr="00A348C4">
              <w:rPr>
                <w:rFonts w:ascii="Times New Roman" w:hAnsi="Times New Roman" w:cs="Times New Roman"/>
                <w:sz w:val="28"/>
                <w:szCs w:val="28"/>
              </w:rPr>
              <w:t xml:space="preserve"> ,</w:t>
            </w:r>
            <w:proofErr w:type="gramEnd"/>
            <w:r w:rsidRPr="00A348C4">
              <w:rPr>
                <w:rFonts w:ascii="Times New Roman" w:hAnsi="Times New Roman" w:cs="Times New Roman"/>
                <w:sz w:val="28"/>
                <w:szCs w:val="28"/>
              </w:rPr>
              <w:t xml:space="preserve"> обеспечение информирования граждан о деятельности органов муниципальной власти</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13 1 00 10260</w:t>
            </w:r>
          </w:p>
        </w:tc>
        <w:tc>
          <w:tcPr>
            <w:tcW w:w="709" w:type="dxa"/>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13 1 00 10260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5503,9</w:t>
            </w:r>
          </w:p>
        </w:tc>
      </w:tr>
      <w:tr w:rsidR="0021387C" w:rsidRPr="00A348C4" w:rsidTr="00E7295A">
        <w:trPr>
          <w:trHeight w:val="704"/>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13.</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14 0 00 00000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14551,6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16783,1</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Обеспечение жильем молодых семей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14195,8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16427,3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по обеспечению жильем молодых семей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1 00 L4970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14195,8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16427,3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1 00 L4970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14195,8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16427,3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организации сбора коммунальных  отходов</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355,8</w:t>
            </w:r>
          </w:p>
        </w:tc>
      </w:tr>
      <w:tr w:rsidR="0021387C" w:rsidRPr="00A348C4" w:rsidTr="00E7295A">
        <w:trPr>
          <w:trHeight w:val="814"/>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14.</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15 0 00 00000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22117,9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20580,0</w:t>
            </w:r>
          </w:p>
        </w:tc>
      </w:tr>
      <w:tr w:rsidR="0021387C" w:rsidRPr="00A348C4" w:rsidTr="00E7295A">
        <w:trPr>
          <w:trHeight w:val="379"/>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22117,9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20580,0</w:t>
            </w:r>
          </w:p>
        </w:tc>
      </w:tr>
      <w:tr w:rsidR="0021387C" w:rsidRPr="00A348C4" w:rsidTr="00E7295A">
        <w:trPr>
          <w:trHeight w:val="570"/>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муниципального учреждения  в сфере  архитектуры  и  строительства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15 1 01 00000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14762,3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14762,3</w:t>
            </w:r>
          </w:p>
        </w:tc>
      </w:tr>
      <w:tr w:rsidR="0021387C" w:rsidRPr="00A348C4" w:rsidTr="00E7295A">
        <w:trPr>
          <w:trHeight w:val="524"/>
        </w:trPr>
        <w:tc>
          <w:tcPr>
            <w:tcW w:w="594" w:type="dxa"/>
            <w:tcBorders>
              <w:top w:val="nil"/>
              <w:left w:val="nil"/>
            </w:tcBorders>
            <w:shd w:val="clear" w:color="000000" w:fill="FFFFFF"/>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14762,3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14762,3</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13346,7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13346,7</w:t>
            </w:r>
          </w:p>
        </w:tc>
      </w:tr>
      <w:tr w:rsidR="0021387C" w:rsidRPr="00A348C4" w:rsidTr="00E7295A">
        <w:trPr>
          <w:trHeight w:val="465"/>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1415,6</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в рамках архитектуры и градостроительства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7355,6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5817,7</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в сфере архитектуры и градостроительства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5753,6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5817,7</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5753,6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5817,7</w:t>
            </w:r>
          </w:p>
        </w:tc>
      </w:tr>
      <w:tr w:rsidR="0021387C" w:rsidRPr="00A348C4" w:rsidTr="00E7295A">
        <w:trPr>
          <w:trHeight w:val="33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Реализация мероприятий на подготовку изменений в генеральные планы муниципальных образований Краснодарского края</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02 S2560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1602,0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33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 1 02 S2560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1602,0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930"/>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15.</w:t>
            </w:r>
          </w:p>
        </w:tc>
        <w:tc>
          <w:tcPr>
            <w:tcW w:w="4935" w:type="dxa"/>
            <w:shd w:val="clear" w:color="000000" w:fill="FFFFFF"/>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"Стратегическое и инвестиционное развитие" на 2025-2030 годы</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16 0 00 00000</w:t>
            </w:r>
          </w:p>
        </w:tc>
        <w:tc>
          <w:tcPr>
            <w:tcW w:w="709" w:type="dxa"/>
            <w:shd w:val="clear" w:color="000000" w:fill="FFFFFF"/>
            <w:noWrap/>
            <w:vAlign w:val="bottom"/>
            <w:hideMark/>
          </w:tcPr>
          <w:p w:rsidR="00A348C4" w:rsidRPr="00A348C4" w:rsidRDefault="00A348C4" w:rsidP="00A348C4">
            <w:pPr>
              <w:spacing w:after="0"/>
              <w:jc w:val="right"/>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1600,0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16 1 00 00000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r>
      <w:tr w:rsidR="0021387C" w:rsidRPr="00A348C4" w:rsidTr="00E7295A">
        <w:trPr>
          <w:trHeight w:val="599"/>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A348C4">
              <w:rPr>
                <w:rFonts w:ascii="Times New Roman" w:hAnsi="Times New Roman" w:cs="Times New Roman"/>
                <w:sz w:val="28"/>
                <w:szCs w:val="28"/>
              </w:rPr>
              <w:t>выставочно</w:t>
            </w:r>
            <w:proofErr w:type="spellEnd"/>
            <w:r w:rsidRPr="00A348C4">
              <w:rPr>
                <w:rFonts w:ascii="Times New Roman" w:hAnsi="Times New Roman" w:cs="Times New Roman"/>
                <w:sz w:val="28"/>
                <w:szCs w:val="28"/>
              </w:rPr>
              <w:t xml:space="preserve"> ярмарочных и </w:t>
            </w:r>
            <w:proofErr w:type="spellStart"/>
            <w:r w:rsidRPr="00A348C4">
              <w:rPr>
                <w:rFonts w:ascii="Times New Roman" w:hAnsi="Times New Roman" w:cs="Times New Roman"/>
                <w:sz w:val="28"/>
                <w:szCs w:val="28"/>
              </w:rPr>
              <w:t>конгрессных</w:t>
            </w:r>
            <w:proofErr w:type="spellEnd"/>
            <w:r w:rsidRPr="00A348C4">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16 1 00 10790</w:t>
            </w:r>
          </w:p>
        </w:tc>
        <w:tc>
          <w:tcPr>
            <w:tcW w:w="709" w:type="dxa"/>
            <w:tcBorders>
              <w:top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16 1 00 10790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1600,0</w:t>
            </w:r>
          </w:p>
        </w:tc>
      </w:tr>
      <w:tr w:rsidR="0021387C" w:rsidRPr="00A348C4" w:rsidTr="00E7295A">
        <w:trPr>
          <w:trHeight w:val="1371"/>
        </w:trPr>
        <w:tc>
          <w:tcPr>
            <w:tcW w:w="594" w:type="dxa"/>
            <w:tcBorders>
              <w:left w:val="nil"/>
            </w:tcBorders>
            <w:shd w:val="clear" w:color="000000" w:fill="FFFFFF"/>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16.</w:t>
            </w:r>
          </w:p>
        </w:tc>
        <w:tc>
          <w:tcPr>
            <w:tcW w:w="4935" w:type="dxa"/>
            <w:shd w:val="clear" w:color="000000" w:fill="FFFFFF"/>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Муниципальная программа муниципального образования Динской район "Содействие развитию малого и среднего предпринимательства в муниципальном образовании Динской район " на 2025-2030 годы"</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17 0 00 00000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0,0</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650,0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650,0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Информационно-консультационная поддержка, формирование имиджа малого и среднего предпринимательства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17 1 00 11480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17 1 00 11480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Продвижение товаров, производимых субъектами  малого и среднего предпринимательства на региональный и межрегиональный рынки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17 1 00 11490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r>
      <w:tr w:rsidR="0021387C" w:rsidRPr="00A348C4" w:rsidTr="00E7295A">
        <w:trPr>
          <w:trHeight w:val="33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17 1 00 11490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150,0</w:t>
            </w:r>
          </w:p>
        </w:tc>
      </w:tr>
      <w:tr w:rsidR="0021387C" w:rsidRPr="00A348C4" w:rsidTr="00E7295A">
        <w:trPr>
          <w:trHeight w:val="481"/>
        </w:trPr>
        <w:tc>
          <w:tcPr>
            <w:tcW w:w="594" w:type="dxa"/>
            <w:tcBorders>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17.</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Обеспечение деятельности высшего органа исполнительной власти муниципального образовани</w:t>
            </w:r>
            <w:proofErr w:type="gramStart"/>
            <w:r w:rsidRPr="00A348C4">
              <w:rPr>
                <w:rFonts w:ascii="Times New Roman" w:hAnsi="Times New Roman" w:cs="Times New Roman"/>
                <w:b/>
                <w:bCs/>
                <w:sz w:val="28"/>
                <w:szCs w:val="28"/>
              </w:rPr>
              <w:t>я-</w:t>
            </w:r>
            <w:proofErr w:type="gramEnd"/>
            <w:r w:rsidRPr="00A348C4">
              <w:rPr>
                <w:rFonts w:ascii="Times New Roman" w:hAnsi="Times New Roman" w:cs="Times New Roman"/>
                <w:b/>
                <w:bCs/>
                <w:sz w:val="28"/>
                <w:szCs w:val="28"/>
              </w:rPr>
              <w:t xml:space="preserve"> администрации  муниципального образования Динской район</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50 0 00 00000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293869,9</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293864,2</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Глава администрации муниципального образования Динской район</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r>
      <w:tr w:rsidR="0021387C" w:rsidRPr="00A348C4" w:rsidTr="00E7295A">
        <w:trPr>
          <w:trHeight w:val="481"/>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r>
      <w:tr w:rsidR="0021387C" w:rsidRPr="00A348C4" w:rsidTr="00E7295A">
        <w:trPr>
          <w:trHeight w:val="481"/>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1958,6</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администрации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160922,6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160922,6</w:t>
            </w:r>
          </w:p>
        </w:tc>
      </w:tr>
      <w:tr w:rsidR="0021387C" w:rsidRPr="00A348C4" w:rsidTr="00E7295A">
        <w:trPr>
          <w:trHeight w:val="540"/>
        </w:trPr>
        <w:tc>
          <w:tcPr>
            <w:tcW w:w="594" w:type="dxa"/>
            <w:tcBorders>
              <w:top w:val="nil"/>
              <w:left w:val="nil"/>
            </w:tcBorders>
            <w:shd w:val="clear" w:color="000000" w:fill="FFFFFF"/>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160922,6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160922,6</w:t>
            </w:r>
          </w:p>
        </w:tc>
      </w:tr>
      <w:tr w:rsidR="0021387C" w:rsidRPr="00A348C4" w:rsidTr="00E7295A">
        <w:trPr>
          <w:trHeight w:val="750"/>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151580,0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151580,0</w:t>
            </w:r>
          </w:p>
        </w:tc>
      </w:tr>
      <w:tr w:rsidR="0021387C" w:rsidRPr="00A348C4" w:rsidTr="00E7295A">
        <w:trPr>
          <w:trHeight w:val="51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8999,9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8999,9</w:t>
            </w:r>
          </w:p>
        </w:tc>
      </w:tr>
      <w:tr w:rsidR="0021387C" w:rsidRPr="00A348C4" w:rsidTr="00E7295A">
        <w:trPr>
          <w:trHeight w:val="26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342,7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342,7</w:t>
            </w:r>
          </w:p>
        </w:tc>
      </w:tr>
      <w:tr w:rsidR="0021387C" w:rsidRPr="00A348C4" w:rsidTr="00E7295A">
        <w:trPr>
          <w:trHeight w:val="70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21827,7</w:t>
            </w:r>
          </w:p>
        </w:tc>
      </w:tr>
      <w:tr w:rsidR="0021387C" w:rsidRPr="00A348C4" w:rsidTr="00E7295A">
        <w:trPr>
          <w:trHeight w:val="75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50 3 00 51200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15,6</w:t>
            </w:r>
          </w:p>
        </w:tc>
      </w:tr>
      <w:tr w:rsidR="0021387C" w:rsidRPr="00A348C4" w:rsidTr="00E7295A">
        <w:trPr>
          <w:trHeight w:val="481"/>
        </w:trPr>
        <w:tc>
          <w:tcPr>
            <w:tcW w:w="594" w:type="dxa"/>
            <w:tcBorders>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50 3 00 51200</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17,9</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15,6</w:t>
            </w:r>
          </w:p>
        </w:tc>
      </w:tr>
      <w:tr w:rsidR="0021387C" w:rsidRPr="00A348C4" w:rsidTr="00E7295A">
        <w:trPr>
          <w:trHeight w:val="106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Осуществление отдельных государственных полномочий Краснодарского края по ведению учета граждан отдельных </w:t>
            </w:r>
            <w:proofErr w:type="gramStart"/>
            <w:r w:rsidRPr="00A348C4">
              <w:rPr>
                <w:rFonts w:ascii="Times New Roman" w:hAnsi="Times New Roman" w:cs="Times New Roman"/>
                <w:sz w:val="28"/>
                <w:szCs w:val="28"/>
              </w:rPr>
              <w:t>категорий</w:t>
            </w:r>
            <w:proofErr w:type="gramEnd"/>
            <w:r w:rsidRPr="00A348C4">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749,1</w:t>
            </w:r>
          </w:p>
        </w:tc>
      </w:tr>
      <w:tr w:rsidR="0021387C" w:rsidRPr="00A348C4" w:rsidTr="00E7295A">
        <w:trPr>
          <w:trHeight w:val="70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668,1</w:t>
            </w:r>
          </w:p>
        </w:tc>
      </w:tr>
      <w:tr w:rsidR="0021387C" w:rsidRPr="00A348C4" w:rsidTr="00E7295A">
        <w:trPr>
          <w:trHeight w:val="39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поддержке сельскохозяйственного производства в Краснодарском крае</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1498,6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1498,6</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1336,6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1336,6</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162,0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162,0</w:t>
            </w:r>
          </w:p>
        </w:tc>
      </w:tr>
      <w:tr w:rsidR="0021387C" w:rsidRPr="00A348C4" w:rsidTr="00E7295A">
        <w:trPr>
          <w:trHeight w:val="145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749,2</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668,2</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proofErr w:type="gramStart"/>
            <w:r w:rsidRPr="00A348C4">
              <w:rPr>
                <w:rFonts w:ascii="Times New Roman" w:hAnsi="Times New Roman" w:cs="Times New Roman"/>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A348C4">
              <w:rPr>
                <w:rFonts w:ascii="Times New Roman" w:hAnsi="Times New Roman" w:cs="Times New Roman"/>
                <w:sz w:val="28"/>
                <w:szCs w:val="28"/>
              </w:rPr>
              <w:t xml:space="preserve"> специализированного жилищного фонда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1525,8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1525,8</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1282,8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1282,8</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243,0</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749,3</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668,3</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81,0</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12472,5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12472,5</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11257,5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11257,5</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1215,0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1215,0</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4067,6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4067,6</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3743,6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3743,6</w:t>
            </w:r>
          </w:p>
        </w:tc>
      </w:tr>
      <w:tr w:rsidR="0021387C" w:rsidRPr="00A348C4" w:rsidTr="00E7295A">
        <w:trPr>
          <w:trHeight w:val="58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324,0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324,0</w:t>
            </w:r>
          </w:p>
        </w:tc>
      </w:tr>
      <w:tr w:rsidR="0021387C" w:rsidRPr="00A348C4" w:rsidTr="00E7295A">
        <w:trPr>
          <w:trHeight w:val="54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Формирование резервного фонда администрации муниципального района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50 5 00 00000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54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Резервный фонд администрации муниципального района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34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500,0</w:t>
            </w:r>
          </w:p>
        </w:tc>
      </w:tr>
      <w:tr w:rsidR="0021387C" w:rsidRPr="00A348C4" w:rsidTr="00E7295A">
        <w:trPr>
          <w:trHeight w:val="51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подведомственных учреждений администрации  муниципального образования Динской район</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108513,0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108513,0</w:t>
            </w:r>
          </w:p>
        </w:tc>
      </w:tr>
      <w:tr w:rsidR="0021387C" w:rsidRPr="00A348C4" w:rsidTr="00E7295A">
        <w:trPr>
          <w:trHeight w:val="37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Обеспечение хозяйственного обслуживания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50 7 01 00000</w:t>
            </w:r>
          </w:p>
        </w:tc>
        <w:tc>
          <w:tcPr>
            <w:tcW w:w="709" w:type="dxa"/>
            <w:tcBorders>
              <w:top w:val="nil"/>
            </w:tcBorders>
            <w:shd w:val="clear" w:color="000000" w:fill="FFFFFF"/>
            <w:noWrap/>
            <w:vAlign w:val="bottom"/>
            <w:hideMark/>
          </w:tcPr>
          <w:p w:rsidR="00A348C4" w:rsidRPr="00A348C4" w:rsidRDefault="00A348C4" w:rsidP="00A348C4">
            <w:pPr>
              <w:spacing w:after="0"/>
              <w:jc w:val="right"/>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91216,3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91216,3</w:t>
            </w:r>
          </w:p>
        </w:tc>
      </w:tr>
      <w:tr w:rsidR="0021387C" w:rsidRPr="00A348C4" w:rsidTr="00E7295A">
        <w:trPr>
          <w:trHeight w:val="433"/>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86319,0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91216,3</w:t>
            </w:r>
          </w:p>
        </w:tc>
      </w:tr>
      <w:tr w:rsidR="0021387C" w:rsidRPr="00A348C4" w:rsidTr="00E7295A">
        <w:trPr>
          <w:trHeight w:val="55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30303,8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44195,2</w:t>
            </w:r>
          </w:p>
        </w:tc>
      </w:tr>
      <w:tr w:rsidR="0021387C" w:rsidRPr="00A348C4" w:rsidTr="00E7295A">
        <w:trPr>
          <w:trHeight w:val="41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53630,9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44636,8</w:t>
            </w:r>
          </w:p>
        </w:tc>
      </w:tr>
      <w:tr w:rsidR="0021387C" w:rsidRPr="00A348C4" w:rsidTr="00E7295A">
        <w:trPr>
          <w:trHeight w:val="26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2384,3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2384,3</w:t>
            </w:r>
          </w:p>
        </w:tc>
      </w:tr>
      <w:tr w:rsidR="0021387C" w:rsidRPr="00A348C4" w:rsidTr="00E7295A">
        <w:trPr>
          <w:trHeight w:val="45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50 7 01 09020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4897,3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38"/>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50 7 01 09020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4897,3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38"/>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централизованной бухгалтерии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50 7 02 00000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17296,7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17296,7</w:t>
            </w:r>
          </w:p>
        </w:tc>
      </w:tr>
      <w:tr w:rsidR="0021387C" w:rsidRPr="00A348C4" w:rsidTr="00E7295A">
        <w:trPr>
          <w:trHeight w:val="538"/>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17296,7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17296,7</w:t>
            </w:r>
          </w:p>
        </w:tc>
      </w:tr>
      <w:tr w:rsidR="0021387C" w:rsidRPr="00A348C4" w:rsidTr="00E7295A">
        <w:trPr>
          <w:trHeight w:val="134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14666,7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14666,7</w:t>
            </w:r>
          </w:p>
        </w:tc>
      </w:tr>
      <w:tr w:rsidR="0021387C" w:rsidRPr="00A348C4" w:rsidTr="00E7295A">
        <w:trPr>
          <w:trHeight w:val="538"/>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2630,0</w:t>
            </w:r>
          </w:p>
        </w:tc>
      </w:tr>
      <w:tr w:rsidR="0021387C" w:rsidRPr="00A348C4" w:rsidTr="00E7295A">
        <w:trPr>
          <w:trHeight w:val="352"/>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xml:space="preserve">Управление муниципальным долгом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50 9 00 00000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142,3</w:t>
            </w:r>
          </w:p>
        </w:tc>
      </w:tr>
      <w:tr w:rsidR="0021387C" w:rsidRPr="00A348C4" w:rsidTr="00E7295A">
        <w:trPr>
          <w:trHeight w:val="39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Процентные платежи по муниципальному долгу</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142,3</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Обслуживание государственного (муниципального) долга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142,3</w:t>
            </w:r>
          </w:p>
        </w:tc>
      </w:tr>
      <w:tr w:rsidR="0021387C" w:rsidRPr="00A348C4" w:rsidTr="00E7295A">
        <w:trPr>
          <w:trHeight w:val="570"/>
        </w:trPr>
        <w:tc>
          <w:tcPr>
            <w:tcW w:w="594" w:type="dxa"/>
            <w:tcBorders>
              <w:top w:val="nil"/>
              <w:left w:val="nil"/>
            </w:tcBorders>
            <w:shd w:val="clear" w:color="000000" w:fill="FFFFFF"/>
            <w:noWrap/>
            <w:vAlign w:val="center"/>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18.</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 xml:space="preserve">Управление имуществом муниципального образования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28298,3</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27505,7</w:t>
            </w:r>
          </w:p>
        </w:tc>
      </w:tr>
      <w:tr w:rsidR="0021387C" w:rsidRPr="00A348C4" w:rsidTr="00E7295A">
        <w:trPr>
          <w:trHeight w:val="532"/>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 xml:space="preserve">Обеспечение деятельности управления имущественных отношений муниципального образования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27505,7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27505,7</w:t>
            </w:r>
          </w:p>
        </w:tc>
      </w:tr>
      <w:tr w:rsidR="0021387C" w:rsidRPr="00A348C4" w:rsidTr="00E7295A">
        <w:trPr>
          <w:trHeight w:val="54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27505,7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27505,7</w:t>
            </w:r>
          </w:p>
        </w:tc>
      </w:tr>
      <w:tr w:rsidR="0021387C" w:rsidRPr="00A348C4" w:rsidTr="00E7295A">
        <w:trPr>
          <w:trHeight w:val="712"/>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22217,9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22217,9</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5287,8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5287,8</w:t>
            </w:r>
          </w:p>
        </w:tc>
      </w:tr>
      <w:tr w:rsidR="0021387C" w:rsidRPr="00A348C4" w:rsidTr="00E7295A">
        <w:trPr>
          <w:trHeight w:val="41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Мероприятия в рамках управления имуществом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51 8 00 00000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37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Мероприятия по  организации выполнения комплексных кадастровых работ и утверждения карты-плана территорий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8 00 S3500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37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51 8 00 S3500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792,6</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0,0</w:t>
            </w:r>
          </w:p>
        </w:tc>
      </w:tr>
      <w:tr w:rsidR="0021387C" w:rsidRPr="00A348C4" w:rsidTr="00E7295A">
        <w:trPr>
          <w:trHeight w:val="570"/>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19.</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Обеспечение деятельности представительных органов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71 0 00 00000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4206,0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4206,0</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Депутаты  совета муниципального образования Динской район</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1751,2</w:t>
            </w:r>
          </w:p>
        </w:tc>
      </w:tr>
      <w:tr w:rsidR="0021387C" w:rsidRPr="00A348C4" w:rsidTr="00E7295A">
        <w:trPr>
          <w:trHeight w:val="70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представительного органа муниципального образования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71 3 00 00000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2454,8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2454,8</w:t>
            </w:r>
          </w:p>
        </w:tc>
      </w:tr>
      <w:tr w:rsidR="0021387C" w:rsidRPr="00A348C4" w:rsidTr="00E7295A">
        <w:trPr>
          <w:trHeight w:val="570"/>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2454,8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2454,8</w:t>
            </w:r>
          </w:p>
        </w:tc>
      </w:tr>
      <w:tr w:rsidR="0021387C" w:rsidRPr="00A348C4" w:rsidTr="00E7295A">
        <w:trPr>
          <w:trHeight w:val="48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2193,7</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2193,7</w:t>
            </w:r>
          </w:p>
        </w:tc>
      </w:tr>
      <w:tr w:rsidR="0021387C" w:rsidRPr="00A348C4" w:rsidTr="00E7295A">
        <w:trPr>
          <w:trHeight w:val="25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261,1</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261,1</w:t>
            </w:r>
          </w:p>
        </w:tc>
      </w:tr>
      <w:tr w:rsidR="0021387C" w:rsidRPr="00A348C4" w:rsidTr="00E7295A">
        <w:trPr>
          <w:trHeight w:val="269"/>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20.</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Управление муниципальными финансами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73 0 00 00000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26506,9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26506,9</w:t>
            </w:r>
          </w:p>
        </w:tc>
      </w:tr>
      <w:tr w:rsidR="0021387C" w:rsidRPr="00A348C4" w:rsidTr="00E7295A">
        <w:trPr>
          <w:trHeight w:val="454"/>
        </w:trPr>
        <w:tc>
          <w:tcPr>
            <w:tcW w:w="594" w:type="dxa"/>
            <w:tcBorders>
              <w:top w:val="nil"/>
              <w:left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Обеспечение деятельности финансового 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24506,9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24506,9</w:t>
            </w:r>
          </w:p>
        </w:tc>
      </w:tr>
      <w:tr w:rsidR="0021387C" w:rsidRPr="00A348C4" w:rsidTr="00E7295A">
        <w:trPr>
          <w:trHeight w:val="645"/>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24506,9</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24506,9</w:t>
            </w:r>
          </w:p>
        </w:tc>
      </w:tr>
      <w:tr w:rsidR="0021387C" w:rsidRPr="00A348C4" w:rsidTr="00E7295A">
        <w:trPr>
          <w:trHeight w:val="134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20578,5</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20578,5</w:t>
            </w:r>
          </w:p>
        </w:tc>
      </w:tr>
      <w:tr w:rsidR="0021387C" w:rsidRPr="00A348C4" w:rsidTr="00E7295A">
        <w:trPr>
          <w:trHeight w:val="495"/>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3928,4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3928,4</w:t>
            </w:r>
          </w:p>
        </w:tc>
      </w:tr>
      <w:tr w:rsidR="0021387C" w:rsidRPr="00A348C4" w:rsidTr="00E7295A">
        <w:trPr>
          <w:trHeight w:val="538"/>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Выравнивание бюджетной обеспеченности поселений муниципального района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r>
      <w:tr w:rsidR="0021387C" w:rsidRPr="00A348C4" w:rsidTr="00E7295A">
        <w:trPr>
          <w:trHeight w:val="532"/>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Дотации на выравнивание бюджетной обеспеченности  поселений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r>
      <w:tr w:rsidR="0021387C" w:rsidRPr="00A348C4" w:rsidTr="00E7295A">
        <w:trPr>
          <w:trHeight w:val="36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Межбюджетные трансферты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2000,0</w:t>
            </w:r>
          </w:p>
        </w:tc>
      </w:tr>
      <w:tr w:rsidR="0021387C" w:rsidRPr="00A348C4" w:rsidTr="00E7295A">
        <w:trPr>
          <w:trHeight w:val="419"/>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21.</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 xml:space="preserve">Обеспечение деятельности контрольно-счетной палаты </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75 0 00 00000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13915,4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13915,4</w:t>
            </w:r>
          </w:p>
        </w:tc>
      </w:tr>
      <w:tr w:rsidR="0021387C" w:rsidRPr="00A348C4" w:rsidTr="00E7295A">
        <w:trPr>
          <w:trHeight w:val="419"/>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Руководитель Контрольно-счетной палаты  и его заместитель</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75 1 00 00000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r>
      <w:tr w:rsidR="0021387C" w:rsidRPr="00A348C4" w:rsidTr="00E7295A">
        <w:trPr>
          <w:trHeight w:val="538"/>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r>
      <w:tr w:rsidR="0021387C" w:rsidRPr="00A348C4" w:rsidTr="00E7295A">
        <w:trPr>
          <w:trHeight w:val="570"/>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3451,4</w:t>
            </w:r>
          </w:p>
        </w:tc>
      </w:tr>
      <w:tr w:rsidR="0021387C" w:rsidRPr="00A348C4" w:rsidTr="00E7295A">
        <w:trPr>
          <w:trHeight w:val="301"/>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Контрольно-счетная палата муниципального района</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10464,0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10464,0</w:t>
            </w:r>
          </w:p>
        </w:tc>
      </w:tr>
      <w:tr w:rsidR="0021387C" w:rsidRPr="00A348C4" w:rsidTr="00E7295A">
        <w:trPr>
          <w:trHeight w:val="27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10464,0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10464,0</w:t>
            </w:r>
          </w:p>
        </w:tc>
      </w:tr>
      <w:tr w:rsidR="0021387C" w:rsidRPr="00A348C4" w:rsidTr="00E7295A">
        <w:trPr>
          <w:trHeight w:val="1344"/>
        </w:trPr>
        <w:tc>
          <w:tcPr>
            <w:tcW w:w="594" w:type="dxa"/>
            <w:tcBorders>
              <w:top w:val="nil"/>
              <w:left w:val="nil"/>
            </w:tcBorders>
            <w:shd w:val="clear" w:color="000000" w:fill="FFFFFF"/>
            <w:noWrap/>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9086,8</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9086,8</w:t>
            </w:r>
          </w:p>
        </w:tc>
      </w:tr>
      <w:tr w:rsidR="0021387C" w:rsidRPr="00A348C4" w:rsidTr="00E7295A">
        <w:trPr>
          <w:trHeight w:val="556"/>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1347,2</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1347,2</w:t>
            </w:r>
          </w:p>
        </w:tc>
      </w:tr>
      <w:tr w:rsidR="0021387C" w:rsidRPr="00A348C4" w:rsidTr="00E7295A">
        <w:trPr>
          <w:trHeight w:val="524"/>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30,0</w:t>
            </w:r>
          </w:p>
        </w:tc>
      </w:tr>
      <w:tr w:rsidR="0021387C" w:rsidRPr="00A348C4" w:rsidTr="00E7295A">
        <w:trPr>
          <w:trHeight w:val="1075"/>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22.</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b/>
                <w:bCs/>
                <w:sz w:val="28"/>
                <w:szCs w:val="28"/>
              </w:rPr>
            </w:pPr>
            <w:r w:rsidRPr="00A348C4">
              <w:rPr>
                <w:rFonts w:ascii="Times New Roman" w:hAnsi="Times New Roman" w:cs="Times New Roman"/>
                <w:b/>
                <w:bCs/>
                <w:sz w:val="28"/>
                <w:szCs w:val="28"/>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96 0 00 00000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63,0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63,0</w:t>
            </w:r>
          </w:p>
        </w:tc>
      </w:tr>
      <w:tr w:rsidR="0021387C" w:rsidRPr="00A348C4" w:rsidTr="00E7295A">
        <w:trPr>
          <w:trHeight w:val="1075"/>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96 2 00 00000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r>
      <w:tr w:rsidR="0021387C" w:rsidRPr="00A348C4" w:rsidTr="00E7295A">
        <w:trPr>
          <w:trHeight w:val="946"/>
        </w:trPr>
        <w:tc>
          <w:tcPr>
            <w:tcW w:w="594" w:type="dxa"/>
            <w:tcBorders>
              <w:top w:val="nil"/>
              <w:left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jc w:val="both"/>
              <w:rPr>
                <w:rFonts w:ascii="Times New Roman" w:hAnsi="Times New Roman" w:cs="Times New Roman"/>
                <w:sz w:val="28"/>
                <w:szCs w:val="28"/>
              </w:rPr>
            </w:pPr>
            <w:r w:rsidRPr="00A348C4">
              <w:rPr>
                <w:rFonts w:ascii="Times New Roman" w:hAnsi="Times New Roman" w:cs="Times New Roman"/>
                <w:sz w:val="28"/>
                <w:szCs w:val="28"/>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r>
      <w:tr w:rsidR="0021387C" w:rsidRPr="00A348C4" w:rsidTr="00E7295A">
        <w:trPr>
          <w:trHeight w:val="538"/>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vAlign w:val="bottom"/>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c>
          <w:tcPr>
            <w:tcW w:w="1484"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63,0</w:t>
            </w:r>
          </w:p>
        </w:tc>
      </w:tr>
      <w:tr w:rsidR="0021387C" w:rsidRPr="00A348C4" w:rsidTr="00E7295A">
        <w:trPr>
          <w:trHeight w:val="315"/>
        </w:trPr>
        <w:tc>
          <w:tcPr>
            <w:tcW w:w="594" w:type="dxa"/>
            <w:tcBorders>
              <w:left w:val="nil"/>
            </w:tcBorders>
            <w:shd w:val="clear" w:color="000000" w:fill="FFFFFF"/>
            <w:noWrap/>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23.</w:t>
            </w:r>
          </w:p>
        </w:tc>
        <w:tc>
          <w:tcPr>
            <w:tcW w:w="4935" w:type="dxa"/>
            <w:shd w:val="clear" w:color="000000" w:fill="FFFFFF"/>
            <w:hideMark/>
          </w:tcPr>
          <w:p w:rsidR="00A348C4" w:rsidRPr="00A348C4" w:rsidRDefault="00A348C4" w:rsidP="00A348C4">
            <w:pPr>
              <w:spacing w:after="0"/>
              <w:rPr>
                <w:rFonts w:ascii="Times New Roman" w:hAnsi="Times New Roman" w:cs="Times New Roman"/>
                <w:b/>
                <w:bCs/>
                <w:sz w:val="28"/>
                <w:szCs w:val="28"/>
              </w:rPr>
            </w:pPr>
            <w:r w:rsidRPr="00A348C4">
              <w:rPr>
                <w:rFonts w:ascii="Times New Roman" w:hAnsi="Times New Roman" w:cs="Times New Roman"/>
                <w:b/>
                <w:bCs/>
                <w:sz w:val="28"/>
                <w:szCs w:val="28"/>
              </w:rPr>
              <w:t>Условно утвержденные расходы</w:t>
            </w:r>
          </w:p>
        </w:tc>
        <w:tc>
          <w:tcPr>
            <w:tcW w:w="1985"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70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54153,9</w:t>
            </w:r>
          </w:p>
        </w:tc>
        <w:tc>
          <w:tcPr>
            <w:tcW w:w="1484" w:type="dxa"/>
            <w:shd w:val="clear" w:color="000000" w:fill="FFFFFF"/>
            <w:noWrap/>
            <w:vAlign w:val="bottom"/>
            <w:hideMark/>
          </w:tcPr>
          <w:p w:rsidR="00A348C4" w:rsidRPr="00A348C4" w:rsidRDefault="00A348C4" w:rsidP="00A348C4">
            <w:pPr>
              <w:spacing w:after="0"/>
              <w:jc w:val="center"/>
              <w:rPr>
                <w:rFonts w:ascii="Times New Roman" w:hAnsi="Times New Roman" w:cs="Times New Roman"/>
                <w:b/>
                <w:bCs/>
                <w:sz w:val="28"/>
                <w:szCs w:val="28"/>
              </w:rPr>
            </w:pPr>
            <w:r w:rsidRPr="00A348C4">
              <w:rPr>
                <w:rFonts w:ascii="Times New Roman" w:hAnsi="Times New Roman" w:cs="Times New Roman"/>
                <w:b/>
                <w:bCs/>
                <w:sz w:val="28"/>
                <w:szCs w:val="28"/>
              </w:rPr>
              <w:t>253126,1</w:t>
            </w:r>
          </w:p>
        </w:tc>
      </w:tr>
      <w:tr w:rsidR="0021387C" w:rsidRPr="00A348C4" w:rsidTr="00E7295A">
        <w:trPr>
          <w:trHeight w:val="315"/>
        </w:trPr>
        <w:tc>
          <w:tcPr>
            <w:tcW w:w="594" w:type="dxa"/>
            <w:tcBorders>
              <w:top w:val="nil"/>
              <w:left w:val="nil"/>
            </w:tcBorders>
            <w:shd w:val="clear" w:color="000000" w:fill="FFFFFF"/>
            <w:noWrap/>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4935" w:type="dxa"/>
            <w:tcBorders>
              <w:top w:val="nil"/>
            </w:tcBorders>
            <w:shd w:val="clear" w:color="000000" w:fill="FFFFFF"/>
            <w:hideMark/>
          </w:tcPr>
          <w:p w:rsidR="00A348C4" w:rsidRPr="00A348C4" w:rsidRDefault="00A348C4" w:rsidP="00A348C4">
            <w:pPr>
              <w:spacing w:after="0"/>
              <w:rPr>
                <w:rFonts w:ascii="Times New Roman" w:hAnsi="Times New Roman" w:cs="Times New Roman"/>
                <w:sz w:val="28"/>
                <w:szCs w:val="28"/>
              </w:rPr>
            </w:pPr>
            <w:r w:rsidRPr="00A348C4">
              <w:rPr>
                <w:rFonts w:ascii="Times New Roman" w:hAnsi="Times New Roman" w:cs="Times New Roman"/>
                <w:sz w:val="28"/>
                <w:szCs w:val="28"/>
              </w:rPr>
              <w:t>Условно утвержденные расходы</w:t>
            </w:r>
          </w:p>
        </w:tc>
        <w:tc>
          <w:tcPr>
            <w:tcW w:w="1985"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A348C4" w:rsidRPr="00A348C4" w:rsidRDefault="00A348C4" w:rsidP="00A348C4">
            <w:pPr>
              <w:spacing w:after="0"/>
              <w:jc w:val="center"/>
              <w:rPr>
                <w:rFonts w:ascii="Times New Roman" w:hAnsi="Times New Roman" w:cs="Times New Roman"/>
                <w:sz w:val="28"/>
                <w:szCs w:val="28"/>
              </w:rPr>
            </w:pPr>
            <w:r w:rsidRPr="00A348C4">
              <w:rPr>
                <w:rFonts w:ascii="Times New Roman" w:hAnsi="Times New Roman" w:cs="Times New Roman"/>
                <w:sz w:val="28"/>
                <w:szCs w:val="28"/>
              </w:rPr>
              <w:t>54153,9</w:t>
            </w:r>
          </w:p>
        </w:tc>
        <w:tc>
          <w:tcPr>
            <w:tcW w:w="1484" w:type="dxa"/>
            <w:tcBorders>
              <w:top w:val="nil"/>
            </w:tcBorders>
            <w:shd w:val="clear" w:color="000000" w:fill="FFFFFF"/>
            <w:noWrap/>
            <w:vAlign w:val="bottom"/>
            <w:hideMark/>
          </w:tcPr>
          <w:p w:rsidR="00A348C4" w:rsidRPr="00A348C4" w:rsidRDefault="00A348C4" w:rsidP="00274AB9">
            <w:pPr>
              <w:spacing w:after="0"/>
              <w:jc w:val="center"/>
              <w:rPr>
                <w:rFonts w:ascii="Times New Roman" w:hAnsi="Times New Roman" w:cs="Times New Roman"/>
                <w:sz w:val="28"/>
                <w:szCs w:val="28"/>
              </w:rPr>
            </w:pPr>
            <w:r w:rsidRPr="00A348C4">
              <w:rPr>
                <w:rFonts w:ascii="Times New Roman" w:hAnsi="Times New Roman" w:cs="Times New Roman"/>
                <w:sz w:val="28"/>
                <w:szCs w:val="28"/>
              </w:rPr>
              <w:t>253126,1</w:t>
            </w:r>
            <w:bookmarkStart w:id="0" w:name="_GoBack"/>
            <w:bookmarkEnd w:id="0"/>
          </w:p>
        </w:tc>
      </w:tr>
    </w:tbl>
    <w:p w:rsidR="004238F1" w:rsidRPr="004238F1" w:rsidRDefault="004238F1" w:rsidP="006631ED">
      <w:pPr>
        <w:jc w:val="right"/>
        <w:rPr>
          <w:rFonts w:ascii="Times New Roman" w:hAnsi="Times New Roman" w:cs="Times New Roman"/>
          <w:sz w:val="28"/>
          <w:szCs w:val="28"/>
        </w:rPr>
      </w:pPr>
    </w:p>
    <w:sectPr w:rsidR="004238F1" w:rsidRPr="004238F1" w:rsidSect="00061E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2C8"/>
    <w:rsid w:val="00014EA6"/>
    <w:rsid w:val="00061E15"/>
    <w:rsid w:val="000622E7"/>
    <w:rsid w:val="00081750"/>
    <w:rsid w:val="000B0C82"/>
    <w:rsid w:val="00111007"/>
    <w:rsid w:val="00132C0F"/>
    <w:rsid w:val="00137795"/>
    <w:rsid w:val="001642EC"/>
    <w:rsid w:val="00183FA0"/>
    <w:rsid w:val="00185484"/>
    <w:rsid w:val="001857C7"/>
    <w:rsid w:val="0019445F"/>
    <w:rsid w:val="0021387C"/>
    <w:rsid w:val="002623E8"/>
    <w:rsid w:val="00274AB9"/>
    <w:rsid w:val="002F4560"/>
    <w:rsid w:val="003879BB"/>
    <w:rsid w:val="003E7F3D"/>
    <w:rsid w:val="00405F04"/>
    <w:rsid w:val="00412FFB"/>
    <w:rsid w:val="004238F1"/>
    <w:rsid w:val="004519B3"/>
    <w:rsid w:val="00477E1E"/>
    <w:rsid w:val="00484E01"/>
    <w:rsid w:val="00527382"/>
    <w:rsid w:val="00541358"/>
    <w:rsid w:val="005428C4"/>
    <w:rsid w:val="0057407E"/>
    <w:rsid w:val="005A28C3"/>
    <w:rsid w:val="005D532F"/>
    <w:rsid w:val="006631ED"/>
    <w:rsid w:val="0069109D"/>
    <w:rsid w:val="006B4319"/>
    <w:rsid w:val="006E0F03"/>
    <w:rsid w:val="00751FF2"/>
    <w:rsid w:val="007621D1"/>
    <w:rsid w:val="007759BF"/>
    <w:rsid w:val="00785E57"/>
    <w:rsid w:val="00794C06"/>
    <w:rsid w:val="00852063"/>
    <w:rsid w:val="00885CA3"/>
    <w:rsid w:val="008B5487"/>
    <w:rsid w:val="008C694C"/>
    <w:rsid w:val="00900EE7"/>
    <w:rsid w:val="009301E9"/>
    <w:rsid w:val="00987201"/>
    <w:rsid w:val="00993647"/>
    <w:rsid w:val="009D7222"/>
    <w:rsid w:val="009E339F"/>
    <w:rsid w:val="00A32873"/>
    <w:rsid w:val="00A348C4"/>
    <w:rsid w:val="00A667C2"/>
    <w:rsid w:val="00AA7E9A"/>
    <w:rsid w:val="00AB61BB"/>
    <w:rsid w:val="00AF5B00"/>
    <w:rsid w:val="00B41444"/>
    <w:rsid w:val="00B42AF1"/>
    <w:rsid w:val="00B95061"/>
    <w:rsid w:val="00BF29B7"/>
    <w:rsid w:val="00C50B38"/>
    <w:rsid w:val="00CB296F"/>
    <w:rsid w:val="00CB3FC3"/>
    <w:rsid w:val="00CC6576"/>
    <w:rsid w:val="00CF4277"/>
    <w:rsid w:val="00CF5E8E"/>
    <w:rsid w:val="00D044CB"/>
    <w:rsid w:val="00D053CE"/>
    <w:rsid w:val="00D55C40"/>
    <w:rsid w:val="00D81113"/>
    <w:rsid w:val="00D87C5F"/>
    <w:rsid w:val="00D95BB0"/>
    <w:rsid w:val="00DD5858"/>
    <w:rsid w:val="00E013B9"/>
    <w:rsid w:val="00E7295A"/>
    <w:rsid w:val="00EB1C7A"/>
    <w:rsid w:val="00EB1E9D"/>
    <w:rsid w:val="00EB4B7D"/>
    <w:rsid w:val="00EC5E7F"/>
    <w:rsid w:val="00F042FD"/>
    <w:rsid w:val="00F07C78"/>
    <w:rsid w:val="00F33776"/>
    <w:rsid w:val="00F412C8"/>
    <w:rsid w:val="00F43169"/>
    <w:rsid w:val="00F52F25"/>
    <w:rsid w:val="00F70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13B9"/>
    <w:pPr>
      <w:spacing w:after="0" w:line="240" w:lineRule="auto"/>
    </w:pPr>
    <w:rPr>
      <w:rFonts w:ascii="Calibri" w:eastAsia="Times New Roman" w:hAnsi="Calibri" w:cs="Times New Roman"/>
    </w:rPr>
  </w:style>
  <w:style w:type="paragraph" w:customStyle="1" w:styleId="12fff0">
    <w:name w:val="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 w:type="numbering" w:customStyle="1" w:styleId="218">
    <w:name w:val="Нет списка218"/>
    <w:next w:val="a2"/>
    <w:uiPriority w:val="99"/>
    <w:semiHidden/>
    <w:rsid w:val="007621D1"/>
  </w:style>
  <w:style w:type="paragraph" w:customStyle="1" w:styleId="91ffd">
    <w:name w:val="Знак Знак9 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7621D1"/>
  </w:style>
  <w:style w:type="numbering" w:customStyle="1" w:styleId="219">
    <w:name w:val="Нет списка219"/>
    <w:next w:val="a2"/>
    <w:uiPriority w:val="99"/>
    <w:semiHidden/>
    <w:unhideWhenUsed/>
    <w:rsid w:val="007621D1"/>
  </w:style>
  <w:style w:type="numbering" w:customStyle="1" w:styleId="318">
    <w:name w:val="Нет списка318"/>
    <w:next w:val="a2"/>
    <w:uiPriority w:val="99"/>
    <w:semiHidden/>
    <w:unhideWhenUsed/>
    <w:rsid w:val="007621D1"/>
  </w:style>
  <w:style w:type="numbering" w:customStyle="1" w:styleId="418">
    <w:name w:val="Нет списка418"/>
    <w:next w:val="a2"/>
    <w:uiPriority w:val="99"/>
    <w:semiHidden/>
    <w:unhideWhenUsed/>
    <w:rsid w:val="007621D1"/>
  </w:style>
  <w:style w:type="paragraph" w:customStyle="1" w:styleId="1fffc">
    <w:name w:val="Знак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7621D1"/>
    <w:pPr>
      <w:spacing w:after="0" w:line="240" w:lineRule="auto"/>
    </w:pPr>
    <w:rPr>
      <w:rFonts w:ascii="Calibri" w:eastAsia="Times New Roman" w:hAnsi="Calibri" w:cs="Times New Roman"/>
    </w:rPr>
  </w:style>
  <w:style w:type="paragraph" w:customStyle="1" w:styleId="12fffb">
    <w:name w:val="Знак Знак12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7621D1"/>
  </w:style>
  <w:style w:type="numbering" w:customStyle="1" w:styleId="618">
    <w:name w:val="Нет списка618"/>
    <w:next w:val="a2"/>
    <w:uiPriority w:val="99"/>
    <w:semiHidden/>
    <w:unhideWhenUsed/>
    <w:rsid w:val="007621D1"/>
  </w:style>
  <w:style w:type="numbering" w:customStyle="1" w:styleId="718">
    <w:name w:val="Нет списка718"/>
    <w:next w:val="a2"/>
    <w:uiPriority w:val="99"/>
    <w:semiHidden/>
    <w:unhideWhenUsed/>
    <w:rsid w:val="007621D1"/>
  </w:style>
  <w:style w:type="numbering" w:customStyle="1" w:styleId="817">
    <w:name w:val="Нет списка817"/>
    <w:next w:val="a2"/>
    <w:uiPriority w:val="99"/>
    <w:semiHidden/>
    <w:unhideWhenUsed/>
    <w:rsid w:val="007621D1"/>
  </w:style>
  <w:style w:type="numbering" w:customStyle="1" w:styleId="9170">
    <w:name w:val="Нет списка917"/>
    <w:next w:val="a2"/>
    <w:uiPriority w:val="99"/>
    <w:semiHidden/>
    <w:unhideWhenUsed/>
    <w:rsid w:val="007621D1"/>
  </w:style>
  <w:style w:type="numbering" w:customStyle="1" w:styleId="1017">
    <w:name w:val="Нет списка1017"/>
    <w:next w:val="a2"/>
    <w:uiPriority w:val="99"/>
    <w:semiHidden/>
    <w:unhideWhenUsed/>
    <w:rsid w:val="007621D1"/>
  </w:style>
  <w:style w:type="paragraph" w:customStyle="1" w:styleId="1fffd">
    <w:name w:val="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7621D1"/>
  </w:style>
  <w:style w:type="numbering" w:customStyle="1" w:styleId="1217">
    <w:name w:val="Нет списка1217"/>
    <w:next w:val="a2"/>
    <w:uiPriority w:val="99"/>
    <w:semiHidden/>
    <w:unhideWhenUsed/>
    <w:rsid w:val="007621D1"/>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7621D1"/>
  </w:style>
  <w:style w:type="numbering" w:customStyle="1" w:styleId="14170">
    <w:name w:val="Нет списка1417"/>
    <w:next w:val="a2"/>
    <w:uiPriority w:val="99"/>
    <w:semiHidden/>
    <w:unhideWhenUsed/>
    <w:rsid w:val="007621D1"/>
  </w:style>
  <w:style w:type="numbering" w:customStyle="1" w:styleId="1517">
    <w:name w:val="Нет списка1517"/>
    <w:next w:val="a2"/>
    <w:uiPriority w:val="99"/>
    <w:semiHidden/>
    <w:unhideWhenUsed/>
    <w:rsid w:val="007621D1"/>
  </w:style>
  <w:style w:type="numbering" w:customStyle="1" w:styleId="1617">
    <w:name w:val="Нет списка1617"/>
    <w:next w:val="a2"/>
    <w:uiPriority w:val="99"/>
    <w:semiHidden/>
    <w:unhideWhenUsed/>
    <w:rsid w:val="007621D1"/>
  </w:style>
  <w:style w:type="numbering" w:customStyle="1" w:styleId="1717">
    <w:name w:val="Нет списка1717"/>
    <w:next w:val="a2"/>
    <w:uiPriority w:val="99"/>
    <w:semiHidden/>
    <w:unhideWhenUsed/>
    <w:rsid w:val="007621D1"/>
  </w:style>
  <w:style w:type="paragraph" w:customStyle="1" w:styleId="13e">
    <w:name w:val="Знак Знак13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7621D1"/>
  </w:style>
  <w:style w:type="numbering" w:customStyle="1" w:styleId="1917">
    <w:name w:val="Нет списка1917"/>
    <w:next w:val="a2"/>
    <w:uiPriority w:val="99"/>
    <w:semiHidden/>
    <w:unhideWhenUsed/>
    <w:rsid w:val="007621D1"/>
  </w:style>
  <w:style w:type="numbering" w:customStyle="1" w:styleId="2015">
    <w:name w:val="Нет списка2015"/>
    <w:next w:val="a2"/>
    <w:uiPriority w:val="99"/>
    <w:semiHidden/>
    <w:unhideWhenUsed/>
    <w:rsid w:val="007621D1"/>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621D1"/>
  </w:style>
  <w:style w:type="numbering" w:customStyle="1" w:styleId="225">
    <w:name w:val="Нет списка225"/>
    <w:next w:val="a2"/>
    <w:uiPriority w:val="99"/>
    <w:semiHidden/>
    <w:unhideWhenUsed/>
    <w:rsid w:val="007621D1"/>
  </w:style>
  <w:style w:type="numbering" w:customStyle="1" w:styleId="235">
    <w:name w:val="Нет списка235"/>
    <w:next w:val="a2"/>
    <w:uiPriority w:val="99"/>
    <w:semiHidden/>
    <w:unhideWhenUsed/>
    <w:rsid w:val="007621D1"/>
  </w:style>
  <w:style w:type="numbering" w:customStyle="1" w:styleId="245">
    <w:name w:val="Нет списка245"/>
    <w:next w:val="a2"/>
    <w:uiPriority w:val="99"/>
    <w:semiHidden/>
    <w:unhideWhenUsed/>
    <w:rsid w:val="007621D1"/>
  </w:style>
  <w:style w:type="numbering" w:customStyle="1" w:styleId="255">
    <w:name w:val="Нет списка255"/>
    <w:next w:val="a2"/>
    <w:uiPriority w:val="99"/>
    <w:semiHidden/>
    <w:unhideWhenUsed/>
    <w:rsid w:val="007621D1"/>
  </w:style>
  <w:style w:type="numbering" w:customStyle="1" w:styleId="265">
    <w:name w:val="Нет списка265"/>
    <w:next w:val="a2"/>
    <w:uiPriority w:val="99"/>
    <w:semiHidden/>
    <w:unhideWhenUsed/>
    <w:rsid w:val="007621D1"/>
  </w:style>
  <w:style w:type="numbering" w:customStyle="1" w:styleId="275">
    <w:name w:val="Нет списка275"/>
    <w:next w:val="a2"/>
    <w:uiPriority w:val="99"/>
    <w:semiHidden/>
    <w:unhideWhenUsed/>
    <w:rsid w:val="007621D1"/>
  </w:style>
  <w:style w:type="numbering" w:customStyle="1" w:styleId="285">
    <w:name w:val="Нет списка285"/>
    <w:next w:val="a2"/>
    <w:uiPriority w:val="99"/>
    <w:semiHidden/>
    <w:unhideWhenUsed/>
    <w:rsid w:val="007621D1"/>
  </w:style>
  <w:style w:type="numbering" w:customStyle="1" w:styleId="295">
    <w:name w:val="Нет списка295"/>
    <w:next w:val="a2"/>
    <w:uiPriority w:val="99"/>
    <w:semiHidden/>
    <w:unhideWhenUsed/>
    <w:rsid w:val="007621D1"/>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7621D1"/>
  </w:style>
  <w:style w:type="numbering" w:customStyle="1" w:styleId="319">
    <w:name w:val="Нет списка319"/>
    <w:next w:val="a2"/>
    <w:uiPriority w:val="99"/>
    <w:semiHidden/>
    <w:unhideWhenUsed/>
    <w:rsid w:val="007621D1"/>
  </w:style>
  <w:style w:type="paragraph" w:customStyle="1" w:styleId="12ffff2">
    <w:name w:val="Знак Знак12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7621D1"/>
  </w:style>
  <w:style w:type="numbering" w:customStyle="1" w:styleId="335">
    <w:name w:val="Нет списка335"/>
    <w:next w:val="a2"/>
    <w:uiPriority w:val="99"/>
    <w:semiHidden/>
    <w:unhideWhenUsed/>
    <w:rsid w:val="007621D1"/>
  </w:style>
  <w:style w:type="numbering" w:customStyle="1" w:styleId="345">
    <w:name w:val="Нет списка345"/>
    <w:next w:val="a2"/>
    <w:uiPriority w:val="99"/>
    <w:semiHidden/>
    <w:unhideWhenUsed/>
    <w:rsid w:val="007621D1"/>
  </w:style>
  <w:style w:type="numbering" w:customStyle="1" w:styleId="355">
    <w:name w:val="Нет списка355"/>
    <w:next w:val="a2"/>
    <w:uiPriority w:val="99"/>
    <w:semiHidden/>
    <w:unhideWhenUsed/>
    <w:rsid w:val="007621D1"/>
  </w:style>
  <w:style w:type="numbering" w:customStyle="1" w:styleId="365">
    <w:name w:val="Нет списка365"/>
    <w:next w:val="a2"/>
    <w:uiPriority w:val="99"/>
    <w:semiHidden/>
    <w:unhideWhenUsed/>
    <w:rsid w:val="007621D1"/>
  </w:style>
  <w:style w:type="numbering" w:customStyle="1" w:styleId="375">
    <w:name w:val="Нет списка375"/>
    <w:next w:val="a2"/>
    <w:uiPriority w:val="99"/>
    <w:semiHidden/>
    <w:unhideWhenUsed/>
    <w:rsid w:val="007621D1"/>
  </w:style>
  <w:style w:type="numbering" w:customStyle="1" w:styleId="385">
    <w:name w:val="Нет списка385"/>
    <w:next w:val="a2"/>
    <w:uiPriority w:val="99"/>
    <w:semiHidden/>
    <w:unhideWhenUsed/>
    <w:rsid w:val="007621D1"/>
  </w:style>
  <w:style w:type="numbering" w:customStyle="1" w:styleId="395">
    <w:name w:val="Нет списка395"/>
    <w:next w:val="a2"/>
    <w:uiPriority w:val="99"/>
    <w:semiHidden/>
    <w:unhideWhenUsed/>
    <w:rsid w:val="007621D1"/>
  </w:style>
  <w:style w:type="numbering" w:customStyle="1" w:styleId="405">
    <w:name w:val="Нет списка405"/>
    <w:next w:val="a2"/>
    <w:uiPriority w:val="99"/>
    <w:semiHidden/>
    <w:unhideWhenUsed/>
    <w:rsid w:val="007621D1"/>
  </w:style>
  <w:style w:type="numbering" w:customStyle="1" w:styleId="419">
    <w:name w:val="Нет списка419"/>
    <w:next w:val="a2"/>
    <w:uiPriority w:val="99"/>
    <w:semiHidden/>
    <w:unhideWhenUsed/>
    <w:rsid w:val="007621D1"/>
  </w:style>
  <w:style w:type="paragraph" w:customStyle="1" w:styleId="1ffff">
    <w:name w:val="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7621D1"/>
  </w:style>
  <w:style w:type="numbering" w:customStyle="1" w:styleId="435">
    <w:name w:val="Нет списка435"/>
    <w:next w:val="a2"/>
    <w:uiPriority w:val="99"/>
    <w:semiHidden/>
    <w:unhideWhenUsed/>
    <w:rsid w:val="007621D1"/>
  </w:style>
  <w:style w:type="numbering" w:customStyle="1" w:styleId="445">
    <w:name w:val="Нет списка445"/>
    <w:next w:val="a2"/>
    <w:uiPriority w:val="99"/>
    <w:semiHidden/>
    <w:unhideWhenUsed/>
    <w:rsid w:val="007621D1"/>
  </w:style>
  <w:style w:type="numbering" w:customStyle="1" w:styleId="455">
    <w:name w:val="Нет списка455"/>
    <w:next w:val="a2"/>
    <w:uiPriority w:val="99"/>
    <w:semiHidden/>
    <w:unhideWhenUsed/>
    <w:rsid w:val="007621D1"/>
  </w:style>
  <w:style w:type="numbering" w:customStyle="1" w:styleId="465">
    <w:name w:val="Нет списка465"/>
    <w:next w:val="a2"/>
    <w:uiPriority w:val="99"/>
    <w:semiHidden/>
    <w:unhideWhenUsed/>
    <w:rsid w:val="007621D1"/>
  </w:style>
  <w:style w:type="numbering" w:customStyle="1" w:styleId="475">
    <w:name w:val="Нет списка475"/>
    <w:next w:val="a2"/>
    <w:uiPriority w:val="99"/>
    <w:semiHidden/>
    <w:unhideWhenUsed/>
    <w:rsid w:val="007621D1"/>
  </w:style>
  <w:style w:type="numbering" w:customStyle="1" w:styleId="485">
    <w:name w:val="Нет списка485"/>
    <w:next w:val="a2"/>
    <w:uiPriority w:val="99"/>
    <w:semiHidden/>
    <w:unhideWhenUsed/>
    <w:rsid w:val="007621D1"/>
  </w:style>
  <w:style w:type="numbering" w:customStyle="1" w:styleId="495">
    <w:name w:val="Нет списка495"/>
    <w:next w:val="a2"/>
    <w:uiPriority w:val="99"/>
    <w:semiHidden/>
    <w:unhideWhenUsed/>
    <w:rsid w:val="007621D1"/>
  </w:style>
  <w:style w:type="numbering" w:customStyle="1" w:styleId="505">
    <w:name w:val="Нет списка505"/>
    <w:next w:val="a2"/>
    <w:uiPriority w:val="99"/>
    <w:semiHidden/>
    <w:unhideWhenUsed/>
    <w:rsid w:val="007621D1"/>
  </w:style>
  <w:style w:type="numbering" w:customStyle="1" w:styleId="519">
    <w:name w:val="Нет списка519"/>
    <w:next w:val="a2"/>
    <w:uiPriority w:val="99"/>
    <w:semiHidden/>
    <w:unhideWhenUsed/>
    <w:rsid w:val="007621D1"/>
  </w:style>
  <w:style w:type="numbering" w:customStyle="1" w:styleId="525">
    <w:name w:val="Нет списка525"/>
    <w:next w:val="a2"/>
    <w:uiPriority w:val="99"/>
    <w:semiHidden/>
    <w:unhideWhenUsed/>
    <w:rsid w:val="007621D1"/>
  </w:style>
  <w:style w:type="numbering" w:customStyle="1" w:styleId="535">
    <w:name w:val="Нет списка535"/>
    <w:next w:val="a2"/>
    <w:uiPriority w:val="99"/>
    <w:semiHidden/>
    <w:unhideWhenUsed/>
    <w:rsid w:val="007621D1"/>
  </w:style>
  <w:style w:type="numbering" w:customStyle="1" w:styleId="545">
    <w:name w:val="Нет списка545"/>
    <w:next w:val="a2"/>
    <w:uiPriority w:val="99"/>
    <w:semiHidden/>
    <w:unhideWhenUsed/>
    <w:rsid w:val="007621D1"/>
  </w:style>
  <w:style w:type="numbering" w:customStyle="1" w:styleId="555">
    <w:name w:val="Нет списка555"/>
    <w:next w:val="a2"/>
    <w:uiPriority w:val="99"/>
    <w:semiHidden/>
    <w:unhideWhenUsed/>
    <w:rsid w:val="007621D1"/>
  </w:style>
  <w:style w:type="numbering" w:customStyle="1" w:styleId="565">
    <w:name w:val="Нет списка565"/>
    <w:next w:val="a2"/>
    <w:uiPriority w:val="99"/>
    <w:semiHidden/>
    <w:unhideWhenUsed/>
    <w:rsid w:val="007621D1"/>
  </w:style>
  <w:style w:type="numbering" w:customStyle="1" w:styleId="575">
    <w:name w:val="Нет списка575"/>
    <w:next w:val="a2"/>
    <w:uiPriority w:val="99"/>
    <w:semiHidden/>
    <w:unhideWhenUsed/>
    <w:rsid w:val="007621D1"/>
  </w:style>
  <w:style w:type="numbering" w:customStyle="1" w:styleId="585">
    <w:name w:val="Нет списка585"/>
    <w:next w:val="a2"/>
    <w:uiPriority w:val="99"/>
    <w:semiHidden/>
    <w:unhideWhenUsed/>
    <w:rsid w:val="007621D1"/>
  </w:style>
  <w:style w:type="numbering" w:customStyle="1" w:styleId="595">
    <w:name w:val="Нет списка595"/>
    <w:next w:val="a2"/>
    <w:uiPriority w:val="99"/>
    <w:semiHidden/>
    <w:unhideWhenUsed/>
    <w:rsid w:val="007621D1"/>
  </w:style>
  <w:style w:type="numbering" w:customStyle="1" w:styleId="605">
    <w:name w:val="Нет списка605"/>
    <w:next w:val="a2"/>
    <w:uiPriority w:val="99"/>
    <w:semiHidden/>
    <w:unhideWhenUsed/>
    <w:rsid w:val="007621D1"/>
  </w:style>
  <w:style w:type="numbering" w:customStyle="1" w:styleId="619">
    <w:name w:val="Нет списка619"/>
    <w:next w:val="a2"/>
    <w:uiPriority w:val="99"/>
    <w:semiHidden/>
    <w:unhideWhenUsed/>
    <w:rsid w:val="007621D1"/>
  </w:style>
  <w:style w:type="numbering" w:customStyle="1" w:styleId="625">
    <w:name w:val="Нет списка625"/>
    <w:next w:val="a2"/>
    <w:uiPriority w:val="99"/>
    <w:semiHidden/>
    <w:unhideWhenUsed/>
    <w:rsid w:val="007621D1"/>
  </w:style>
  <w:style w:type="numbering" w:customStyle="1" w:styleId="635">
    <w:name w:val="Нет списка635"/>
    <w:next w:val="a2"/>
    <w:uiPriority w:val="99"/>
    <w:semiHidden/>
    <w:unhideWhenUsed/>
    <w:rsid w:val="007621D1"/>
  </w:style>
  <w:style w:type="numbering" w:customStyle="1" w:styleId="645">
    <w:name w:val="Нет списка645"/>
    <w:next w:val="a2"/>
    <w:uiPriority w:val="99"/>
    <w:semiHidden/>
    <w:unhideWhenUsed/>
    <w:rsid w:val="007621D1"/>
  </w:style>
  <w:style w:type="numbering" w:customStyle="1" w:styleId="655">
    <w:name w:val="Нет списка655"/>
    <w:next w:val="a2"/>
    <w:uiPriority w:val="99"/>
    <w:semiHidden/>
    <w:unhideWhenUsed/>
    <w:rsid w:val="007621D1"/>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7621D1"/>
  </w:style>
  <w:style w:type="numbering" w:customStyle="1" w:styleId="675">
    <w:name w:val="Нет списка675"/>
    <w:next w:val="a2"/>
    <w:uiPriority w:val="99"/>
    <w:semiHidden/>
    <w:unhideWhenUsed/>
    <w:rsid w:val="007621D1"/>
  </w:style>
  <w:style w:type="numbering" w:customStyle="1" w:styleId="685">
    <w:name w:val="Нет списка685"/>
    <w:next w:val="a2"/>
    <w:uiPriority w:val="99"/>
    <w:semiHidden/>
    <w:unhideWhenUsed/>
    <w:rsid w:val="007621D1"/>
  </w:style>
  <w:style w:type="numbering" w:customStyle="1" w:styleId="695">
    <w:name w:val="Нет списка695"/>
    <w:next w:val="a2"/>
    <w:uiPriority w:val="99"/>
    <w:semiHidden/>
    <w:unhideWhenUsed/>
    <w:rsid w:val="007621D1"/>
  </w:style>
  <w:style w:type="numbering" w:customStyle="1" w:styleId="705">
    <w:name w:val="Нет списка705"/>
    <w:next w:val="a2"/>
    <w:uiPriority w:val="99"/>
    <w:semiHidden/>
    <w:unhideWhenUsed/>
    <w:rsid w:val="007621D1"/>
  </w:style>
  <w:style w:type="numbering" w:customStyle="1" w:styleId="719">
    <w:name w:val="Нет списка719"/>
    <w:next w:val="a2"/>
    <w:uiPriority w:val="99"/>
    <w:semiHidden/>
    <w:unhideWhenUsed/>
    <w:rsid w:val="007621D1"/>
  </w:style>
  <w:style w:type="paragraph" w:customStyle="1" w:styleId="affffa">
    <w:name w:val="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7621D1"/>
  </w:style>
  <w:style w:type="numbering" w:customStyle="1" w:styleId="735">
    <w:name w:val="Нет списка735"/>
    <w:next w:val="a2"/>
    <w:uiPriority w:val="99"/>
    <w:semiHidden/>
    <w:unhideWhenUsed/>
    <w:rsid w:val="007621D1"/>
  </w:style>
  <w:style w:type="numbering" w:customStyle="1" w:styleId="745">
    <w:name w:val="Нет списка745"/>
    <w:next w:val="a2"/>
    <w:uiPriority w:val="99"/>
    <w:semiHidden/>
    <w:unhideWhenUsed/>
    <w:rsid w:val="007621D1"/>
  </w:style>
  <w:style w:type="numbering" w:customStyle="1" w:styleId="755">
    <w:name w:val="Нет списка755"/>
    <w:next w:val="a2"/>
    <w:uiPriority w:val="99"/>
    <w:semiHidden/>
    <w:unhideWhenUsed/>
    <w:rsid w:val="007621D1"/>
  </w:style>
  <w:style w:type="numbering" w:customStyle="1" w:styleId="765">
    <w:name w:val="Нет списка765"/>
    <w:next w:val="a2"/>
    <w:uiPriority w:val="99"/>
    <w:semiHidden/>
    <w:unhideWhenUsed/>
    <w:rsid w:val="007621D1"/>
  </w:style>
  <w:style w:type="numbering" w:customStyle="1" w:styleId="775">
    <w:name w:val="Нет списка775"/>
    <w:next w:val="a2"/>
    <w:uiPriority w:val="99"/>
    <w:semiHidden/>
    <w:unhideWhenUsed/>
    <w:rsid w:val="007621D1"/>
  </w:style>
  <w:style w:type="numbering" w:customStyle="1" w:styleId="785">
    <w:name w:val="Нет списка785"/>
    <w:next w:val="a2"/>
    <w:uiPriority w:val="99"/>
    <w:semiHidden/>
    <w:unhideWhenUsed/>
    <w:rsid w:val="007621D1"/>
  </w:style>
  <w:style w:type="numbering" w:customStyle="1" w:styleId="795">
    <w:name w:val="Нет списка795"/>
    <w:next w:val="a2"/>
    <w:uiPriority w:val="99"/>
    <w:semiHidden/>
    <w:unhideWhenUsed/>
    <w:rsid w:val="007621D1"/>
  </w:style>
  <w:style w:type="numbering" w:customStyle="1" w:styleId="805">
    <w:name w:val="Нет списка805"/>
    <w:next w:val="a2"/>
    <w:uiPriority w:val="99"/>
    <w:semiHidden/>
    <w:unhideWhenUsed/>
    <w:rsid w:val="007621D1"/>
  </w:style>
  <w:style w:type="numbering" w:customStyle="1" w:styleId="818">
    <w:name w:val="Нет списка818"/>
    <w:next w:val="a2"/>
    <w:uiPriority w:val="99"/>
    <w:semiHidden/>
    <w:unhideWhenUsed/>
    <w:rsid w:val="007621D1"/>
  </w:style>
  <w:style w:type="numbering" w:customStyle="1" w:styleId="824">
    <w:name w:val="Нет списка824"/>
    <w:next w:val="a2"/>
    <w:uiPriority w:val="99"/>
    <w:semiHidden/>
    <w:unhideWhenUsed/>
    <w:rsid w:val="007621D1"/>
  </w:style>
  <w:style w:type="numbering" w:customStyle="1" w:styleId="1108">
    <w:name w:val="Нет списка1108"/>
    <w:next w:val="a2"/>
    <w:uiPriority w:val="99"/>
    <w:semiHidden/>
    <w:rsid w:val="007621D1"/>
  </w:style>
  <w:style w:type="table" w:customStyle="1" w:styleId="14e">
    <w:name w:val="Сетка таблицы14"/>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7621D1"/>
  </w:style>
  <w:style w:type="numbering" w:customStyle="1" w:styleId="2105">
    <w:name w:val="Нет списка2105"/>
    <w:next w:val="a2"/>
    <w:uiPriority w:val="99"/>
    <w:semiHidden/>
    <w:unhideWhenUsed/>
    <w:rsid w:val="007621D1"/>
  </w:style>
  <w:style w:type="numbering" w:customStyle="1" w:styleId="3105">
    <w:name w:val="Нет списка3105"/>
    <w:next w:val="a2"/>
    <w:uiPriority w:val="99"/>
    <w:semiHidden/>
    <w:unhideWhenUsed/>
    <w:rsid w:val="007621D1"/>
  </w:style>
  <w:style w:type="numbering" w:customStyle="1" w:styleId="4105">
    <w:name w:val="Нет списка4105"/>
    <w:next w:val="a2"/>
    <w:uiPriority w:val="99"/>
    <w:semiHidden/>
    <w:unhideWhenUsed/>
    <w:rsid w:val="007621D1"/>
  </w:style>
  <w:style w:type="numbering" w:customStyle="1" w:styleId="5105">
    <w:name w:val="Нет списка5105"/>
    <w:next w:val="a2"/>
    <w:uiPriority w:val="99"/>
    <w:semiHidden/>
    <w:unhideWhenUsed/>
    <w:rsid w:val="007621D1"/>
  </w:style>
  <w:style w:type="numbering" w:customStyle="1" w:styleId="6105">
    <w:name w:val="Нет списка6105"/>
    <w:next w:val="a2"/>
    <w:uiPriority w:val="99"/>
    <w:semiHidden/>
    <w:unhideWhenUsed/>
    <w:rsid w:val="007621D1"/>
  </w:style>
  <w:style w:type="numbering" w:customStyle="1" w:styleId="7104">
    <w:name w:val="Нет списка7104"/>
    <w:next w:val="a2"/>
    <w:uiPriority w:val="99"/>
    <w:semiHidden/>
    <w:unhideWhenUsed/>
    <w:rsid w:val="007621D1"/>
  </w:style>
  <w:style w:type="numbering" w:customStyle="1" w:styleId="834">
    <w:name w:val="Нет списка834"/>
    <w:next w:val="a2"/>
    <w:uiPriority w:val="99"/>
    <w:semiHidden/>
    <w:unhideWhenUsed/>
    <w:rsid w:val="007621D1"/>
  </w:style>
  <w:style w:type="numbering" w:customStyle="1" w:styleId="9180">
    <w:name w:val="Нет списка918"/>
    <w:next w:val="a2"/>
    <w:uiPriority w:val="99"/>
    <w:semiHidden/>
    <w:unhideWhenUsed/>
    <w:rsid w:val="007621D1"/>
  </w:style>
  <w:style w:type="numbering" w:customStyle="1" w:styleId="1018">
    <w:name w:val="Нет списка1018"/>
    <w:next w:val="a2"/>
    <w:uiPriority w:val="99"/>
    <w:semiHidden/>
    <w:unhideWhenUsed/>
    <w:rsid w:val="007621D1"/>
  </w:style>
  <w:style w:type="numbering" w:customStyle="1" w:styleId="11115">
    <w:name w:val="Нет списка11115"/>
    <w:next w:val="a2"/>
    <w:uiPriority w:val="99"/>
    <w:semiHidden/>
    <w:unhideWhenUsed/>
    <w:rsid w:val="007621D1"/>
  </w:style>
  <w:style w:type="numbering" w:customStyle="1" w:styleId="1218">
    <w:name w:val="Нет списка1218"/>
    <w:next w:val="a2"/>
    <w:uiPriority w:val="99"/>
    <w:semiHidden/>
    <w:unhideWhenUsed/>
    <w:rsid w:val="007621D1"/>
  </w:style>
  <w:style w:type="numbering" w:customStyle="1" w:styleId="1318">
    <w:name w:val="Нет списка1318"/>
    <w:next w:val="a2"/>
    <w:uiPriority w:val="99"/>
    <w:semiHidden/>
    <w:unhideWhenUsed/>
    <w:rsid w:val="007621D1"/>
  </w:style>
  <w:style w:type="numbering" w:customStyle="1" w:styleId="1418">
    <w:name w:val="Нет списка1418"/>
    <w:next w:val="a2"/>
    <w:uiPriority w:val="99"/>
    <w:semiHidden/>
    <w:unhideWhenUsed/>
    <w:rsid w:val="007621D1"/>
  </w:style>
  <w:style w:type="numbering" w:customStyle="1" w:styleId="1518">
    <w:name w:val="Нет списка1518"/>
    <w:next w:val="a2"/>
    <w:uiPriority w:val="99"/>
    <w:semiHidden/>
    <w:unhideWhenUsed/>
    <w:rsid w:val="007621D1"/>
  </w:style>
  <w:style w:type="numbering" w:customStyle="1" w:styleId="1618">
    <w:name w:val="Нет списка1618"/>
    <w:next w:val="a2"/>
    <w:uiPriority w:val="99"/>
    <w:semiHidden/>
    <w:unhideWhenUsed/>
    <w:rsid w:val="007621D1"/>
  </w:style>
  <w:style w:type="numbering" w:customStyle="1" w:styleId="1718">
    <w:name w:val="Нет списка1718"/>
    <w:next w:val="a2"/>
    <w:uiPriority w:val="99"/>
    <w:semiHidden/>
    <w:unhideWhenUsed/>
    <w:rsid w:val="007621D1"/>
  </w:style>
  <w:style w:type="numbering" w:customStyle="1" w:styleId="1818">
    <w:name w:val="Нет списка1818"/>
    <w:next w:val="a2"/>
    <w:uiPriority w:val="99"/>
    <w:semiHidden/>
    <w:unhideWhenUsed/>
    <w:rsid w:val="007621D1"/>
  </w:style>
  <w:style w:type="numbering" w:customStyle="1" w:styleId="1918">
    <w:name w:val="Нет списка1918"/>
    <w:next w:val="a2"/>
    <w:uiPriority w:val="99"/>
    <w:semiHidden/>
    <w:unhideWhenUsed/>
    <w:rsid w:val="007621D1"/>
  </w:style>
  <w:style w:type="numbering" w:customStyle="1" w:styleId="2016">
    <w:name w:val="Нет списка2016"/>
    <w:next w:val="a2"/>
    <w:uiPriority w:val="99"/>
    <w:semiHidden/>
    <w:unhideWhenUsed/>
    <w:rsid w:val="007621D1"/>
  </w:style>
  <w:style w:type="numbering" w:customStyle="1" w:styleId="2115">
    <w:name w:val="Нет списка2115"/>
    <w:next w:val="a2"/>
    <w:uiPriority w:val="99"/>
    <w:semiHidden/>
    <w:unhideWhenUsed/>
    <w:rsid w:val="007621D1"/>
  </w:style>
  <w:style w:type="numbering" w:customStyle="1" w:styleId="2215">
    <w:name w:val="Нет списка2215"/>
    <w:next w:val="a2"/>
    <w:uiPriority w:val="99"/>
    <w:semiHidden/>
    <w:unhideWhenUsed/>
    <w:rsid w:val="007621D1"/>
  </w:style>
  <w:style w:type="numbering" w:customStyle="1" w:styleId="2315">
    <w:name w:val="Нет списка2315"/>
    <w:next w:val="a2"/>
    <w:uiPriority w:val="99"/>
    <w:semiHidden/>
    <w:unhideWhenUsed/>
    <w:rsid w:val="007621D1"/>
  </w:style>
  <w:style w:type="numbering" w:customStyle="1" w:styleId="2415">
    <w:name w:val="Нет списка2415"/>
    <w:next w:val="a2"/>
    <w:uiPriority w:val="99"/>
    <w:semiHidden/>
    <w:unhideWhenUsed/>
    <w:rsid w:val="007621D1"/>
  </w:style>
  <w:style w:type="numbering" w:customStyle="1" w:styleId="2515">
    <w:name w:val="Нет списка2515"/>
    <w:next w:val="a2"/>
    <w:uiPriority w:val="99"/>
    <w:semiHidden/>
    <w:unhideWhenUsed/>
    <w:rsid w:val="007621D1"/>
  </w:style>
  <w:style w:type="numbering" w:customStyle="1" w:styleId="2615">
    <w:name w:val="Нет списка2615"/>
    <w:next w:val="a2"/>
    <w:uiPriority w:val="99"/>
    <w:semiHidden/>
    <w:unhideWhenUsed/>
    <w:rsid w:val="007621D1"/>
  </w:style>
  <w:style w:type="numbering" w:customStyle="1" w:styleId="2715">
    <w:name w:val="Нет списка2715"/>
    <w:next w:val="a2"/>
    <w:uiPriority w:val="99"/>
    <w:semiHidden/>
    <w:unhideWhenUsed/>
    <w:rsid w:val="007621D1"/>
  </w:style>
  <w:style w:type="numbering" w:customStyle="1" w:styleId="2815">
    <w:name w:val="Нет списка2815"/>
    <w:next w:val="a2"/>
    <w:uiPriority w:val="99"/>
    <w:semiHidden/>
    <w:unhideWhenUsed/>
    <w:rsid w:val="007621D1"/>
  </w:style>
  <w:style w:type="numbering" w:customStyle="1" w:styleId="2915">
    <w:name w:val="Нет списка2915"/>
    <w:next w:val="a2"/>
    <w:uiPriority w:val="99"/>
    <w:semiHidden/>
    <w:unhideWhenUsed/>
    <w:rsid w:val="007621D1"/>
  </w:style>
  <w:style w:type="numbering" w:customStyle="1" w:styleId="3015">
    <w:name w:val="Нет списка3015"/>
    <w:next w:val="a2"/>
    <w:uiPriority w:val="99"/>
    <w:semiHidden/>
    <w:unhideWhenUsed/>
    <w:rsid w:val="007621D1"/>
  </w:style>
  <w:style w:type="numbering" w:customStyle="1" w:styleId="3115">
    <w:name w:val="Нет списка3115"/>
    <w:next w:val="a2"/>
    <w:uiPriority w:val="99"/>
    <w:semiHidden/>
    <w:unhideWhenUsed/>
    <w:rsid w:val="007621D1"/>
  </w:style>
  <w:style w:type="numbering" w:customStyle="1" w:styleId="3215">
    <w:name w:val="Нет списка3215"/>
    <w:next w:val="a2"/>
    <w:uiPriority w:val="99"/>
    <w:semiHidden/>
    <w:unhideWhenUsed/>
    <w:rsid w:val="007621D1"/>
  </w:style>
  <w:style w:type="numbering" w:customStyle="1" w:styleId="3315">
    <w:name w:val="Нет списка3315"/>
    <w:next w:val="a2"/>
    <w:uiPriority w:val="99"/>
    <w:semiHidden/>
    <w:unhideWhenUsed/>
    <w:rsid w:val="007621D1"/>
  </w:style>
  <w:style w:type="numbering" w:customStyle="1" w:styleId="3415">
    <w:name w:val="Нет списка3415"/>
    <w:next w:val="a2"/>
    <w:uiPriority w:val="99"/>
    <w:semiHidden/>
    <w:unhideWhenUsed/>
    <w:rsid w:val="007621D1"/>
  </w:style>
  <w:style w:type="numbering" w:customStyle="1" w:styleId="3515">
    <w:name w:val="Нет списка3515"/>
    <w:next w:val="a2"/>
    <w:uiPriority w:val="99"/>
    <w:semiHidden/>
    <w:unhideWhenUsed/>
    <w:rsid w:val="007621D1"/>
  </w:style>
  <w:style w:type="numbering" w:customStyle="1" w:styleId="3615">
    <w:name w:val="Нет списка3615"/>
    <w:next w:val="a2"/>
    <w:uiPriority w:val="99"/>
    <w:semiHidden/>
    <w:unhideWhenUsed/>
    <w:rsid w:val="007621D1"/>
  </w:style>
  <w:style w:type="numbering" w:customStyle="1" w:styleId="3715">
    <w:name w:val="Нет списка3715"/>
    <w:next w:val="a2"/>
    <w:uiPriority w:val="99"/>
    <w:semiHidden/>
    <w:unhideWhenUsed/>
    <w:rsid w:val="007621D1"/>
  </w:style>
  <w:style w:type="numbering" w:customStyle="1" w:styleId="3815">
    <w:name w:val="Нет списка3815"/>
    <w:next w:val="a2"/>
    <w:uiPriority w:val="99"/>
    <w:semiHidden/>
    <w:unhideWhenUsed/>
    <w:rsid w:val="007621D1"/>
  </w:style>
  <w:style w:type="numbering" w:customStyle="1" w:styleId="3915">
    <w:name w:val="Нет списка3915"/>
    <w:next w:val="a2"/>
    <w:uiPriority w:val="99"/>
    <w:semiHidden/>
    <w:unhideWhenUsed/>
    <w:rsid w:val="007621D1"/>
  </w:style>
  <w:style w:type="numbering" w:customStyle="1" w:styleId="4015">
    <w:name w:val="Нет списка4015"/>
    <w:next w:val="a2"/>
    <w:uiPriority w:val="99"/>
    <w:semiHidden/>
    <w:unhideWhenUsed/>
    <w:rsid w:val="007621D1"/>
  </w:style>
  <w:style w:type="numbering" w:customStyle="1" w:styleId="4115">
    <w:name w:val="Нет списка4115"/>
    <w:next w:val="a2"/>
    <w:uiPriority w:val="99"/>
    <w:semiHidden/>
    <w:unhideWhenUsed/>
    <w:rsid w:val="007621D1"/>
  </w:style>
  <w:style w:type="numbering" w:customStyle="1" w:styleId="4215">
    <w:name w:val="Нет списка4215"/>
    <w:next w:val="a2"/>
    <w:uiPriority w:val="99"/>
    <w:semiHidden/>
    <w:unhideWhenUsed/>
    <w:rsid w:val="007621D1"/>
  </w:style>
  <w:style w:type="numbering" w:customStyle="1" w:styleId="4315">
    <w:name w:val="Нет списка4315"/>
    <w:next w:val="a2"/>
    <w:uiPriority w:val="99"/>
    <w:semiHidden/>
    <w:unhideWhenUsed/>
    <w:rsid w:val="007621D1"/>
  </w:style>
  <w:style w:type="numbering" w:customStyle="1" w:styleId="4415">
    <w:name w:val="Нет списка4415"/>
    <w:next w:val="a2"/>
    <w:uiPriority w:val="99"/>
    <w:semiHidden/>
    <w:unhideWhenUsed/>
    <w:rsid w:val="007621D1"/>
  </w:style>
  <w:style w:type="numbering" w:customStyle="1" w:styleId="4515">
    <w:name w:val="Нет списка4515"/>
    <w:next w:val="a2"/>
    <w:uiPriority w:val="99"/>
    <w:semiHidden/>
    <w:unhideWhenUsed/>
    <w:rsid w:val="007621D1"/>
  </w:style>
  <w:style w:type="numbering" w:customStyle="1" w:styleId="4615">
    <w:name w:val="Нет списка4615"/>
    <w:next w:val="a2"/>
    <w:uiPriority w:val="99"/>
    <w:semiHidden/>
    <w:unhideWhenUsed/>
    <w:rsid w:val="007621D1"/>
  </w:style>
  <w:style w:type="numbering" w:customStyle="1" w:styleId="4715">
    <w:name w:val="Нет списка4715"/>
    <w:next w:val="a2"/>
    <w:uiPriority w:val="99"/>
    <w:semiHidden/>
    <w:unhideWhenUsed/>
    <w:rsid w:val="007621D1"/>
  </w:style>
  <w:style w:type="numbering" w:customStyle="1" w:styleId="4815">
    <w:name w:val="Нет списка4815"/>
    <w:next w:val="a2"/>
    <w:uiPriority w:val="99"/>
    <w:semiHidden/>
    <w:unhideWhenUsed/>
    <w:rsid w:val="007621D1"/>
  </w:style>
  <w:style w:type="numbering" w:customStyle="1" w:styleId="4915">
    <w:name w:val="Нет списка4915"/>
    <w:next w:val="a2"/>
    <w:uiPriority w:val="99"/>
    <w:semiHidden/>
    <w:unhideWhenUsed/>
    <w:rsid w:val="007621D1"/>
  </w:style>
  <w:style w:type="numbering" w:customStyle="1" w:styleId="5015">
    <w:name w:val="Нет списка5015"/>
    <w:next w:val="a2"/>
    <w:uiPriority w:val="99"/>
    <w:semiHidden/>
    <w:unhideWhenUsed/>
    <w:rsid w:val="007621D1"/>
  </w:style>
  <w:style w:type="numbering" w:customStyle="1" w:styleId="5115">
    <w:name w:val="Нет списка5115"/>
    <w:next w:val="a2"/>
    <w:uiPriority w:val="99"/>
    <w:semiHidden/>
    <w:unhideWhenUsed/>
    <w:rsid w:val="007621D1"/>
  </w:style>
  <w:style w:type="numbering" w:customStyle="1" w:styleId="5215">
    <w:name w:val="Нет списка5215"/>
    <w:next w:val="a2"/>
    <w:uiPriority w:val="99"/>
    <w:semiHidden/>
    <w:unhideWhenUsed/>
    <w:rsid w:val="007621D1"/>
  </w:style>
  <w:style w:type="numbering" w:customStyle="1" w:styleId="5315">
    <w:name w:val="Нет списка5315"/>
    <w:next w:val="a2"/>
    <w:uiPriority w:val="99"/>
    <w:semiHidden/>
    <w:unhideWhenUsed/>
    <w:rsid w:val="007621D1"/>
  </w:style>
  <w:style w:type="numbering" w:customStyle="1" w:styleId="5415">
    <w:name w:val="Нет списка5415"/>
    <w:next w:val="a2"/>
    <w:uiPriority w:val="99"/>
    <w:semiHidden/>
    <w:unhideWhenUsed/>
    <w:rsid w:val="007621D1"/>
  </w:style>
  <w:style w:type="numbering" w:customStyle="1" w:styleId="5515">
    <w:name w:val="Нет списка5515"/>
    <w:next w:val="a2"/>
    <w:uiPriority w:val="99"/>
    <w:semiHidden/>
    <w:unhideWhenUsed/>
    <w:rsid w:val="007621D1"/>
  </w:style>
  <w:style w:type="numbering" w:customStyle="1" w:styleId="5615">
    <w:name w:val="Нет списка5615"/>
    <w:next w:val="a2"/>
    <w:uiPriority w:val="99"/>
    <w:semiHidden/>
    <w:unhideWhenUsed/>
    <w:rsid w:val="007621D1"/>
  </w:style>
  <w:style w:type="numbering" w:customStyle="1" w:styleId="5715">
    <w:name w:val="Нет списка5715"/>
    <w:next w:val="a2"/>
    <w:uiPriority w:val="99"/>
    <w:semiHidden/>
    <w:unhideWhenUsed/>
    <w:rsid w:val="007621D1"/>
  </w:style>
  <w:style w:type="numbering" w:customStyle="1" w:styleId="5815">
    <w:name w:val="Нет списка5815"/>
    <w:next w:val="a2"/>
    <w:uiPriority w:val="99"/>
    <w:semiHidden/>
    <w:unhideWhenUsed/>
    <w:rsid w:val="007621D1"/>
  </w:style>
  <w:style w:type="numbering" w:customStyle="1" w:styleId="5915">
    <w:name w:val="Нет списка5915"/>
    <w:next w:val="a2"/>
    <w:uiPriority w:val="99"/>
    <w:semiHidden/>
    <w:unhideWhenUsed/>
    <w:rsid w:val="007621D1"/>
  </w:style>
  <w:style w:type="numbering" w:customStyle="1" w:styleId="6015">
    <w:name w:val="Нет списка6015"/>
    <w:next w:val="a2"/>
    <w:uiPriority w:val="99"/>
    <w:semiHidden/>
    <w:unhideWhenUsed/>
    <w:rsid w:val="007621D1"/>
  </w:style>
  <w:style w:type="numbering" w:customStyle="1" w:styleId="6115">
    <w:name w:val="Нет списка6115"/>
    <w:next w:val="a2"/>
    <w:uiPriority w:val="99"/>
    <w:semiHidden/>
    <w:unhideWhenUsed/>
    <w:rsid w:val="007621D1"/>
  </w:style>
  <w:style w:type="numbering" w:customStyle="1" w:styleId="6215">
    <w:name w:val="Нет списка6215"/>
    <w:next w:val="a2"/>
    <w:uiPriority w:val="99"/>
    <w:semiHidden/>
    <w:unhideWhenUsed/>
    <w:rsid w:val="007621D1"/>
  </w:style>
  <w:style w:type="numbering" w:customStyle="1" w:styleId="6315">
    <w:name w:val="Нет списка6315"/>
    <w:next w:val="a2"/>
    <w:uiPriority w:val="99"/>
    <w:semiHidden/>
    <w:unhideWhenUsed/>
    <w:rsid w:val="007621D1"/>
  </w:style>
  <w:style w:type="numbering" w:customStyle="1" w:styleId="6415">
    <w:name w:val="Нет списка6415"/>
    <w:next w:val="a2"/>
    <w:uiPriority w:val="99"/>
    <w:semiHidden/>
    <w:unhideWhenUsed/>
    <w:rsid w:val="007621D1"/>
  </w:style>
  <w:style w:type="numbering" w:customStyle="1" w:styleId="6515">
    <w:name w:val="Нет списка6515"/>
    <w:next w:val="a2"/>
    <w:uiPriority w:val="99"/>
    <w:semiHidden/>
    <w:unhideWhenUsed/>
    <w:rsid w:val="007621D1"/>
  </w:style>
  <w:style w:type="numbering" w:customStyle="1" w:styleId="6615">
    <w:name w:val="Нет списка6615"/>
    <w:next w:val="a2"/>
    <w:uiPriority w:val="99"/>
    <w:semiHidden/>
    <w:unhideWhenUsed/>
    <w:rsid w:val="007621D1"/>
  </w:style>
  <w:style w:type="numbering" w:customStyle="1" w:styleId="6715">
    <w:name w:val="Нет списка6715"/>
    <w:next w:val="a2"/>
    <w:uiPriority w:val="99"/>
    <w:semiHidden/>
    <w:unhideWhenUsed/>
    <w:rsid w:val="007621D1"/>
  </w:style>
  <w:style w:type="numbering" w:customStyle="1" w:styleId="6815">
    <w:name w:val="Нет списка6815"/>
    <w:next w:val="a2"/>
    <w:uiPriority w:val="99"/>
    <w:semiHidden/>
    <w:unhideWhenUsed/>
    <w:rsid w:val="007621D1"/>
  </w:style>
  <w:style w:type="numbering" w:customStyle="1" w:styleId="6915">
    <w:name w:val="Нет списка6915"/>
    <w:next w:val="a2"/>
    <w:uiPriority w:val="99"/>
    <w:semiHidden/>
    <w:unhideWhenUsed/>
    <w:rsid w:val="007621D1"/>
  </w:style>
  <w:style w:type="numbering" w:customStyle="1" w:styleId="7015">
    <w:name w:val="Нет списка7015"/>
    <w:next w:val="a2"/>
    <w:uiPriority w:val="99"/>
    <w:semiHidden/>
    <w:unhideWhenUsed/>
    <w:rsid w:val="007621D1"/>
  </w:style>
  <w:style w:type="numbering" w:customStyle="1" w:styleId="7115">
    <w:name w:val="Нет списка7115"/>
    <w:next w:val="a2"/>
    <w:uiPriority w:val="99"/>
    <w:semiHidden/>
    <w:unhideWhenUsed/>
    <w:rsid w:val="007621D1"/>
  </w:style>
  <w:style w:type="numbering" w:customStyle="1" w:styleId="7215">
    <w:name w:val="Нет списка7215"/>
    <w:next w:val="a2"/>
    <w:uiPriority w:val="99"/>
    <w:semiHidden/>
    <w:unhideWhenUsed/>
    <w:rsid w:val="007621D1"/>
  </w:style>
  <w:style w:type="numbering" w:customStyle="1" w:styleId="7315">
    <w:name w:val="Нет списка7315"/>
    <w:next w:val="a2"/>
    <w:uiPriority w:val="99"/>
    <w:semiHidden/>
    <w:unhideWhenUsed/>
    <w:rsid w:val="007621D1"/>
  </w:style>
  <w:style w:type="numbering" w:customStyle="1" w:styleId="7415">
    <w:name w:val="Нет списка7415"/>
    <w:next w:val="a2"/>
    <w:uiPriority w:val="99"/>
    <w:semiHidden/>
    <w:unhideWhenUsed/>
    <w:rsid w:val="007621D1"/>
  </w:style>
  <w:style w:type="numbering" w:customStyle="1" w:styleId="7515">
    <w:name w:val="Нет списка7515"/>
    <w:next w:val="a2"/>
    <w:uiPriority w:val="99"/>
    <w:semiHidden/>
    <w:rsid w:val="007621D1"/>
  </w:style>
  <w:style w:type="numbering" w:customStyle="1" w:styleId="11014">
    <w:name w:val="Нет списка11014"/>
    <w:next w:val="a2"/>
    <w:uiPriority w:val="99"/>
    <w:semiHidden/>
    <w:unhideWhenUsed/>
    <w:rsid w:val="007621D1"/>
  </w:style>
  <w:style w:type="numbering" w:customStyle="1" w:styleId="21014">
    <w:name w:val="Нет списка21014"/>
    <w:next w:val="a2"/>
    <w:uiPriority w:val="99"/>
    <w:semiHidden/>
    <w:unhideWhenUsed/>
    <w:rsid w:val="007621D1"/>
  </w:style>
  <w:style w:type="numbering" w:customStyle="1" w:styleId="31014">
    <w:name w:val="Нет списка31014"/>
    <w:next w:val="a2"/>
    <w:uiPriority w:val="99"/>
    <w:semiHidden/>
    <w:unhideWhenUsed/>
    <w:rsid w:val="007621D1"/>
  </w:style>
  <w:style w:type="numbering" w:customStyle="1" w:styleId="41014">
    <w:name w:val="Нет списка41014"/>
    <w:next w:val="a2"/>
    <w:uiPriority w:val="99"/>
    <w:semiHidden/>
    <w:unhideWhenUsed/>
    <w:rsid w:val="007621D1"/>
  </w:style>
  <w:style w:type="numbering" w:customStyle="1" w:styleId="51014">
    <w:name w:val="Нет списка51014"/>
    <w:next w:val="a2"/>
    <w:uiPriority w:val="99"/>
    <w:semiHidden/>
    <w:unhideWhenUsed/>
    <w:rsid w:val="007621D1"/>
  </w:style>
  <w:style w:type="numbering" w:customStyle="1" w:styleId="61014">
    <w:name w:val="Нет списка61014"/>
    <w:next w:val="a2"/>
    <w:uiPriority w:val="99"/>
    <w:semiHidden/>
    <w:unhideWhenUsed/>
    <w:rsid w:val="007621D1"/>
  </w:style>
  <w:style w:type="numbering" w:customStyle="1" w:styleId="7615">
    <w:name w:val="Нет списка7615"/>
    <w:next w:val="a2"/>
    <w:uiPriority w:val="99"/>
    <w:semiHidden/>
    <w:unhideWhenUsed/>
    <w:rsid w:val="007621D1"/>
  </w:style>
  <w:style w:type="numbering" w:customStyle="1" w:styleId="8115">
    <w:name w:val="Нет списка8115"/>
    <w:next w:val="a2"/>
    <w:uiPriority w:val="99"/>
    <w:semiHidden/>
    <w:unhideWhenUsed/>
    <w:rsid w:val="007621D1"/>
  </w:style>
  <w:style w:type="numbering" w:customStyle="1" w:styleId="9114">
    <w:name w:val="Нет списка9114"/>
    <w:next w:val="a2"/>
    <w:uiPriority w:val="99"/>
    <w:semiHidden/>
    <w:unhideWhenUsed/>
    <w:rsid w:val="007621D1"/>
  </w:style>
  <w:style w:type="numbering" w:customStyle="1" w:styleId="10114">
    <w:name w:val="Нет списка10114"/>
    <w:next w:val="a2"/>
    <w:uiPriority w:val="99"/>
    <w:semiHidden/>
    <w:unhideWhenUsed/>
    <w:rsid w:val="007621D1"/>
  </w:style>
  <w:style w:type="numbering" w:customStyle="1" w:styleId="1124">
    <w:name w:val="Нет списка1124"/>
    <w:next w:val="a2"/>
    <w:uiPriority w:val="99"/>
    <w:semiHidden/>
    <w:unhideWhenUsed/>
    <w:rsid w:val="007621D1"/>
  </w:style>
  <w:style w:type="numbering" w:customStyle="1" w:styleId="12114">
    <w:name w:val="Нет списка12114"/>
    <w:next w:val="a2"/>
    <w:uiPriority w:val="99"/>
    <w:semiHidden/>
    <w:unhideWhenUsed/>
    <w:rsid w:val="007621D1"/>
  </w:style>
  <w:style w:type="numbering" w:customStyle="1" w:styleId="13114">
    <w:name w:val="Нет списка13114"/>
    <w:next w:val="a2"/>
    <w:uiPriority w:val="99"/>
    <w:semiHidden/>
    <w:unhideWhenUsed/>
    <w:rsid w:val="007621D1"/>
  </w:style>
  <w:style w:type="numbering" w:customStyle="1" w:styleId="141140">
    <w:name w:val="Нет списка14114"/>
    <w:next w:val="a2"/>
    <w:uiPriority w:val="99"/>
    <w:semiHidden/>
    <w:unhideWhenUsed/>
    <w:rsid w:val="007621D1"/>
  </w:style>
  <w:style w:type="numbering" w:customStyle="1" w:styleId="15114">
    <w:name w:val="Нет списка15114"/>
    <w:next w:val="a2"/>
    <w:uiPriority w:val="99"/>
    <w:semiHidden/>
    <w:unhideWhenUsed/>
    <w:rsid w:val="007621D1"/>
  </w:style>
  <w:style w:type="numbering" w:customStyle="1" w:styleId="16114">
    <w:name w:val="Нет списка16114"/>
    <w:next w:val="a2"/>
    <w:uiPriority w:val="99"/>
    <w:semiHidden/>
    <w:unhideWhenUsed/>
    <w:rsid w:val="007621D1"/>
  </w:style>
  <w:style w:type="numbering" w:customStyle="1" w:styleId="17114">
    <w:name w:val="Нет списка17114"/>
    <w:next w:val="a2"/>
    <w:uiPriority w:val="99"/>
    <w:semiHidden/>
    <w:unhideWhenUsed/>
    <w:rsid w:val="007621D1"/>
  </w:style>
  <w:style w:type="numbering" w:customStyle="1" w:styleId="18114">
    <w:name w:val="Нет списка18114"/>
    <w:next w:val="a2"/>
    <w:uiPriority w:val="99"/>
    <w:semiHidden/>
    <w:unhideWhenUsed/>
    <w:rsid w:val="007621D1"/>
  </w:style>
  <w:style w:type="numbering" w:customStyle="1" w:styleId="19114">
    <w:name w:val="Нет списка19114"/>
    <w:next w:val="a2"/>
    <w:uiPriority w:val="99"/>
    <w:semiHidden/>
    <w:unhideWhenUsed/>
    <w:rsid w:val="007621D1"/>
  </w:style>
  <w:style w:type="numbering" w:customStyle="1" w:styleId="20114">
    <w:name w:val="Нет списка20114"/>
    <w:next w:val="a2"/>
    <w:uiPriority w:val="99"/>
    <w:semiHidden/>
    <w:unhideWhenUsed/>
    <w:rsid w:val="007621D1"/>
  </w:style>
  <w:style w:type="numbering" w:customStyle="1" w:styleId="21114">
    <w:name w:val="Нет списка21114"/>
    <w:next w:val="a2"/>
    <w:uiPriority w:val="99"/>
    <w:semiHidden/>
    <w:unhideWhenUsed/>
    <w:rsid w:val="007621D1"/>
  </w:style>
  <w:style w:type="numbering" w:customStyle="1" w:styleId="22114">
    <w:name w:val="Нет списка22114"/>
    <w:next w:val="a2"/>
    <w:uiPriority w:val="99"/>
    <w:semiHidden/>
    <w:unhideWhenUsed/>
    <w:rsid w:val="007621D1"/>
  </w:style>
  <w:style w:type="numbering" w:customStyle="1" w:styleId="23114">
    <w:name w:val="Нет списка23114"/>
    <w:next w:val="a2"/>
    <w:uiPriority w:val="99"/>
    <w:semiHidden/>
    <w:unhideWhenUsed/>
    <w:rsid w:val="007621D1"/>
  </w:style>
  <w:style w:type="numbering" w:customStyle="1" w:styleId="24114">
    <w:name w:val="Нет списка24114"/>
    <w:next w:val="a2"/>
    <w:uiPriority w:val="99"/>
    <w:semiHidden/>
    <w:unhideWhenUsed/>
    <w:rsid w:val="007621D1"/>
  </w:style>
  <w:style w:type="numbering" w:customStyle="1" w:styleId="25114">
    <w:name w:val="Нет списка25114"/>
    <w:next w:val="a2"/>
    <w:uiPriority w:val="99"/>
    <w:semiHidden/>
    <w:unhideWhenUsed/>
    <w:rsid w:val="007621D1"/>
  </w:style>
  <w:style w:type="numbering" w:customStyle="1" w:styleId="26114">
    <w:name w:val="Нет списка26114"/>
    <w:next w:val="a2"/>
    <w:uiPriority w:val="99"/>
    <w:semiHidden/>
    <w:unhideWhenUsed/>
    <w:rsid w:val="007621D1"/>
  </w:style>
  <w:style w:type="numbering" w:customStyle="1" w:styleId="27114">
    <w:name w:val="Нет списка27114"/>
    <w:next w:val="a2"/>
    <w:uiPriority w:val="99"/>
    <w:semiHidden/>
    <w:unhideWhenUsed/>
    <w:rsid w:val="007621D1"/>
  </w:style>
  <w:style w:type="numbering" w:customStyle="1" w:styleId="28114">
    <w:name w:val="Нет списка28114"/>
    <w:next w:val="a2"/>
    <w:uiPriority w:val="99"/>
    <w:semiHidden/>
    <w:unhideWhenUsed/>
    <w:rsid w:val="007621D1"/>
  </w:style>
  <w:style w:type="numbering" w:customStyle="1" w:styleId="29114">
    <w:name w:val="Нет списка29114"/>
    <w:next w:val="a2"/>
    <w:uiPriority w:val="99"/>
    <w:semiHidden/>
    <w:unhideWhenUsed/>
    <w:rsid w:val="007621D1"/>
  </w:style>
  <w:style w:type="numbering" w:customStyle="1" w:styleId="30114">
    <w:name w:val="Нет списка30114"/>
    <w:next w:val="a2"/>
    <w:uiPriority w:val="99"/>
    <w:semiHidden/>
    <w:unhideWhenUsed/>
    <w:rsid w:val="007621D1"/>
  </w:style>
  <w:style w:type="numbering" w:customStyle="1" w:styleId="31114">
    <w:name w:val="Нет списка31114"/>
    <w:next w:val="a2"/>
    <w:uiPriority w:val="99"/>
    <w:semiHidden/>
    <w:unhideWhenUsed/>
    <w:rsid w:val="007621D1"/>
  </w:style>
  <w:style w:type="numbering" w:customStyle="1" w:styleId="32114">
    <w:name w:val="Нет списка32114"/>
    <w:next w:val="a2"/>
    <w:uiPriority w:val="99"/>
    <w:semiHidden/>
    <w:unhideWhenUsed/>
    <w:rsid w:val="007621D1"/>
  </w:style>
  <w:style w:type="numbering" w:customStyle="1" w:styleId="33114">
    <w:name w:val="Нет списка33114"/>
    <w:next w:val="a2"/>
    <w:uiPriority w:val="99"/>
    <w:semiHidden/>
    <w:unhideWhenUsed/>
    <w:rsid w:val="007621D1"/>
  </w:style>
  <w:style w:type="numbering" w:customStyle="1" w:styleId="34114">
    <w:name w:val="Нет списка34114"/>
    <w:next w:val="a2"/>
    <w:uiPriority w:val="99"/>
    <w:semiHidden/>
    <w:unhideWhenUsed/>
    <w:rsid w:val="007621D1"/>
  </w:style>
  <w:style w:type="numbering" w:customStyle="1" w:styleId="35114">
    <w:name w:val="Нет списка35114"/>
    <w:next w:val="a2"/>
    <w:uiPriority w:val="99"/>
    <w:semiHidden/>
    <w:unhideWhenUsed/>
    <w:rsid w:val="007621D1"/>
  </w:style>
  <w:style w:type="numbering" w:customStyle="1" w:styleId="36114">
    <w:name w:val="Нет списка36114"/>
    <w:next w:val="a2"/>
    <w:uiPriority w:val="99"/>
    <w:semiHidden/>
    <w:unhideWhenUsed/>
    <w:rsid w:val="007621D1"/>
  </w:style>
  <w:style w:type="numbering" w:customStyle="1" w:styleId="37114">
    <w:name w:val="Нет списка37114"/>
    <w:next w:val="a2"/>
    <w:uiPriority w:val="99"/>
    <w:semiHidden/>
    <w:unhideWhenUsed/>
    <w:rsid w:val="007621D1"/>
  </w:style>
  <w:style w:type="numbering" w:customStyle="1" w:styleId="38114">
    <w:name w:val="Нет списка38114"/>
    <w:next w:val="a2"/>
    <w:uiPriority w:val="99"/>
    <w:semiHidden/>
    <w:unhideWhenUsed/>
    <w:rsid w:val="007621D1"/>
  </w:style>
  <w:style w:type="numbering" w:customStyle="1" w:styleId="39114">
    <w:name w:val="Нет списка39114"/>
    <w:next w:val="a2"/>
    <w:uiPriority w:val="99"/>
    <w:semiHidden/>
    <w:unhideWhenUsed/>
    <w:rsid w:val="007621D1"/>
  </w:style>
  <w:style w:type="numbering" w:customStyle="1" w:styleId="40114">
    <w:name w:val="Нет списка40114"/>
    <w:next w:val="a2"/>
    <w:uiPriority w:val="99"/>
    <w:semiHidden/>
    <w:unhideWhenUsed/>
    <w:rsid w:val="007621D1"/>
  </w:style>
  <w:style w:type="numbering" w:customStyle="1" w:styleId="41114">
    <w:name w:val="Нет списка41114"/>
    <w:next w:val="a2"/>
    <w:uiPriority w:val="99"/>
    <w:semiHidden/>
    <w:unhideWhenUsed/>
    <w:rsid w:val="007621D1"/>
  </w:style>
  <w:style w:type="numbering" w:customStyle="1" w:styleId="42114">
    <w:name w:val="Нет списка42114"/>
    <w:next w:val="a2"/>
    <w:uiPriority w:val="99"/>
    <w:semiHidden/>
    <w:unhideWhenUsed/>
    <w:rsid w:val="007621D1"/>
  </w:style>
  <w:style w:type="numbering" w:customStyle="1" w:styleId="43114">
    <w:name w:val="Нет списка43114"/>
    <w:next w:val="a2"/>
    <w:uiPriority w:val="99"/>
    <w:semiHidden/>
    <w:unhideWhenUsed/>
    <w:rsid w:val="007621D1"/>
  </w:style>
  <w:style w:type="numbering" w:customStyle="1" w:styleId="44114">
    <w:name w:val="Нет списка44114"/>
    <w:next w:val="a2"/>
    <w:uiPriority w:val="99"/>
    <w:semiHidden/>
    <w:unhideWhenUsed/>
    <w:rsid w:val="007621D1"/>
  </w:style>
  <w:style w:type="numbering" w:customStyle="1" w:styleId="45114">
    <w:name w:val="Нет списка45114"/>
    <w:next w:val="a2"/>
    <w:uiPriority w:val="99"/>
    <w:semiHidden/>
    <w:unhideWhenUsed/>
    <w:rsid w:val="007621D1"/>
  </w:style>
  <w:style w:type="numbering" w:customStyle="1" w:styleId="46114">
    <w:name w:val="Нет списка46114"/>
    <w:next w:val="a2"/>
    <w:uiPriority w:val="99"/>
    <w:semiHidden/>
    <w:unhideWhenUsed/>
    <w:rsid w:val="007621D1"/>
  </w:style>
  <w:style w:type="numbering" w:customStyle="1" w:styleId="47114">
    <w:name w:val="Нет списка47114"/>
    <w:next w:val="a2"/>
    <w:uiPriority w:val="99"/>
    <w:semiHidden/>
    <w:unhideWhenUsed/>
    <w:rsid w:val="007621D1"/>
  </w:style>
  <w:style w:type="numbering" w:customStyle="1" w:styleId="48114">
    <w:name w:val="Нет списка48114"/>
    <w:next w:val="a2"/>
    <w:uiPriority w:val="99"/>
    <w:semiHidden/>
    <w:unhideWhenUsed/>
    <w:rsid w:val="007621D1"/>
  </w:style>
  <w:style w:type="numbering" w:customStyle="1" w:styleId="49114">
    <w:name w:val="Нет списка49114"/>
    <w:next w:val="a2"/>
    <w:uiPriority w:val="99"/>
    <w:semiHidden/>
    <w:unhideWhenUsed/>
    <w:rsid w:val="007621D1"/>
  </w:style>
  <w:style w:type="numbering" w:customStyle="1" w:styleId="50114">
    <w:name w:val="Нет списка50114"/>
    <w:next w:val="a2"/>
    <w:uiPriority w:val="99"/>
    <w:semiHidden/>
    <w:unhideWhenUsed/>
    <w:rsid w:val="007621D1"/>
  </w:style>
  <w:style w:type="numbering" w:customStyle="1" w:styleId="51114">
    <w:name w:val="Нет списка51114"/>
    <w:next w:val="a2"/>
    <w:uiPriority w:val="99"/>
    <w:semiHidden/>
    <w:unhideWhenUsed/>
    <w:rsid w:val="007621D1"/>
  </w:style>
  <w:style w:type="numbering" w:customStyle="1" w:styleId="52114">
    <w:name w:val="Нет списка52114"/>
    <w:next w:val="a2"/>
    <w:uiPriority w:val="99"/>
    <w:semiHidden/>
    <w:unhideWhenUsed/>
    <w:rsid w:val="007621D1"/>
  </w:style>
  <w:style w:type="numbering" w:customStyle="1" w:styleId="53114">
    <w:name w:val="Нет списка53114"/>
    <w:next w:val="a2"/>
    <w:uiPriority w:val="99"/>
    <w:semiHidden/>
    <w:unhideWhenUsed/>
    <w:rsid w:val="007621D1"/>
  </w:style>
  <w:style w:type="numbering" w:customStyle="1" w:styleId="54114">
    <w:name w:val="Нет списка54114"/>
    <w:next w:val="a2"/>
    <w:uiPriority w:val="99"/>
    <w:semiHidden/>
    <w:unhideWhenUsed/>
    <w:rsid w:val="007621D1"/>
  </w:style>
  <w:style w:type="numbering" w:customStyle="1" w:styleId="55114">
    <w:name w:val="Нет списка55114"/>
    <w:next w:val="a2"/>
    <w:uiPriority w:val="99"/>
    <w:semiHidden/>
    <w:unhideWhenUsed/>
    <w:rsid w:val="007621D1"/>
  </w:style>
  <w:style w:type="numbering" w:customStyle="1" w:styleId="56114">
    <w:name w:val="Нет списка56114"/>
    <w:next w:val="a2"/>
    <w:uiPriority w:val="99"/>
    <w:semiHidden/>
    <w:unhideWhenUsed/>
    <w:rsid w:val="007621D1"/>
  </w:style>
  <w:style w:type="numbering" w:customStyle="1" w:styleId="57114">
    <w:name w:val="Нет списка57114"/>
    <w:next w:val="a2"/>
    <w:uiPriority w:val="99"/>
    <w:semiHidden/>
    <w:unhideWhenUsed/>
    <w:rsid w:val="007621D1"/>
  </w:style>
  <w:style w:type="numbering" w:customStyle="1" w:styleId="58114">
    <w:name w:val="Нет списка58114"/>
    <w:next w:val="a2"/>
    <w:uiPriority w:val="99"/>
    <w:semiHidden/>
    <w:unhideWhenUsed/>
    <w:rsid w:val="007621D1"/>
  </w:style>
  <w:style w:type="numbering" w:customStyle="1" w:styleId="59114">
    <w:name w:val="Нет списка59114"/>
    <w:next w:val="a2"/>
    <w:uiPriority w:val="99"/>
    <w:semiHidden/>
    <w:unhideWhenUsed/>
    <w:rsid w:val="007621D1"/>
  </w:style>
  <w:style w:type="numbering" w:customStyle="1" w:styleId="60114">
    <w:name w:val="Нет списка60114"/>
    <w:next w:val="a2"/>
    <w:uiPriority w:val="99"/>
    <w:semiHidden/>
    <w:unhideWhenUsed/>
    <w:rsid w:val="007621D1"/>
  </w:style>
  <w:style w:type="numbering" w:customStyle="1" w:styleId="61114">
    <w:name w:val="Нет списка61114"/>
    <w:next w:val="a2"/>
    <w:uiPriority w:val="99"/>
    <w:semiHidden/>
    <w:unhideWhenUsed/>
    <w:rsid w:val="007621D1"/>
  </w:style>
  <w:style w:type="numbering" w:customStyle="1" w:styleId="62114">
    <w:name w:val="Нет списка62114"/>
    <w:next w:val="a2"/>
    <w:uiPriority w:val="99"/>
    <w:semiHidden/>
    <w:unhideWhenUsed/>
    <w:rsid w:val="007621D1"/>
  </w:style>
  <w:style w:type="numbering" w:customStyle="1" w:styleId="63114">
    <w:name w:val="Нет списка63114"/>
    <w:next w:val="a2"/>
    <w:uiPriority w:val="99"/>
    <w:semiHidden/>
    <w:unhideWhenUsed/>
    <w:rsid w:val="007621D1"/>
  </w:style>
  <w:style w:type="numbering" w:customStyle="1" w:styleId="64114">
    <w:name w:val="Нет списка64114"/>
    <w:next w:val="a2"/>
    <w:uiPriority w:val="99"/>
    <w:semiHidden/>
    <w:unhideWhenUsed/>
    <w:rsid w:val="007621D1"/>
  </w:style>
  <w:style w:type="numbering" w:customStyle="1" w:styleId="65114">
    <w:name w:val="Нет списка65114"/>
    <w:next w:val="a2"/>
    <w:uiPriority w:val="99"/>
    <w:semiHidden/>
    <w:unhideWhenUsed/>
    <w:rsid w:val="007621D1"/>
  </w:style>
  <w:style w:type="numbering" w:customStyle="1" w:styleId="66114">
    <w:name w:val="Нет списка66114"/>
    <w:next w:val="a2"/>
    <w:uiPriority w:val="99"/>
    <w:semiHidden/>
    <w:unhideWhenUsed/>
    <w:rsid w:val="007621D1"/>
  </w:style>
  <w:style w:type="numbering" w:customStyle="1" w:styleId="67114">
    <w:name w:val="Нет списка67114"/>
    <w:next w:val="a2"/>
    <w:uiPriority w:val="99"/>
    <w:semiHidden/>
    <w:unhideWhenUsed/>
    <w:rsid w:val="007621D1"/>
  </w:style>
  <w:style w:type="numbering" w:customStyle="1" w:styleId="68114">
    <w:name w:val="Нет списка68114"/>
    <w:next w:val="a2"/>
    <w:uiPriority w:val="99"/>
    <w:semiHidden/>
    <w:unhideWhenUsed/>
    <w:rsid w:val="007621D1"/>
  </w:style>
  <w:style w:type="numbering" w:customStyle="1" w:styleId="69114">
    <w:name w:val="Нет списка69114"/>
    <w:next w:val="a2"/>
    <w:uiPriority w:val="99"/>
    <w:semiHidden/>
    <w:unhideWhenUsed/>
    <w:rsid w:val="007621D1"/>
  </w:style>
  <w:style w:type="numbering" w:customStyle="1" w:styleId="70114">
    <w:name w:val="Нет списка70114"/>
    <w:next w:val="a2"/>
    <w:uiPriority w:val="99"/>
    <w:semiHidden/>
    <w:unhideWhenUsed/>
    <w:rsid w:val="007621D1"/>
  </w:style>
  <w:style w:type="numbering" w:customStyle="1" w:styleId="71114">
    <w:name w:val="Нет списка71114"/>
    <w:next w:val="a2"/>
    <w:uiPriority w:val="99"/>
    <w:semiHidden/>
    <w:unhideWhenUsed/>
    <w:rsid w:val="007621D1"/>
  </w:style>
  <w:style w:type="numbering" w:customStyle="1" w:styleId="72114">
    <w:name w:val="Нет списка72114"/>
    <w:next w:val="a2"/>
    <w:uiPriority w:val="99"/>
    <w:semiHidden/>
    <w:unhideWhenUsed/>
    <w:rsid w:val="007621D1"/>
  </w:style>
  <w:style w:type="numbering" w:customStyle="1" w:styleId="73114">
    <w:name w:val="Нет списка73114"/>
    <w:next w:val="a2"/>
    <w:uiPriority w:val="99"/>
    <w:semiHidden/>
    <w:unhideWhenUsed/>
    <w:rsid w:val="007621D1"/>
  </w:style>
  <w:style w:type="numbering" w:customStyle="1" w:styleId="74114">
    <w:name w:val="Нет списка74114"/>
    <w:next w:val="a2"/>
    <w:uiPriority w:val="99"/>
    <w:semiHidden/>
    <w:unhideWhenUsed/>
    <w:rsid w:val="007621D1"/>
  </w:style>
  <w:style w:type="numbering" w:customStyle="1" w:styleId="75114">
    <w:name w:val="Нет списка75114"/>
    <w:next w:val="a2"/>
    <w:uiPriority w:val="99"/>
    <w:semiHidden/>
    <w:unhideWhenUsed/>
    <w:rsid w:val="007621D1"/>
  </w:style>
  <w:style w:type="numbering" w:customStyle="1" w:styleId="76114">
    <w:name w:val="Нет списка76114"/>
    <w:next w:val="a2"/>
    <w:uiPriority w:val="99"/>
    <w:semiHidden/>
    <w:unhideWhenUsed/>
    <w:rsid w:val="007621D1"/>
  </w:style>
  <w:style w:type="numbering" w:customStyle="1" w:styleId="7714">
    <w:name w:val="Нет списка7714"/>
    <w:next w:val="a2"/>
    <w:uiPriority w:val="99"/>
    <w:semiHidden/>
    <w:unhideWhenUsed/>
    <w:rsid w:val="007621D1"/>
  </w:style>
  <w:style w:type="numbering" w:customStyle="1" w:styleId="7814">
    <w:name w:val="Нет списка7814"/>
    <w:next w:val="a2"/>
    <w:uiPriority w:val="99"/>
    <w:semiHidden/>
    <w:unhideWhenUsed/>
    <w:rsid w:val="007621D1"/>
  </w:style>
  <w:style w:type="numbering" w:customStyle="1" w:styleId="7914">
    <w:name w:val="Нет списка7914"/>
    <w:next w:val="a2"/>
    <w:uiPriority w:val="99"/>
    <w:semiHidden/>
    <w:unhideWhenUsed/>
    <w:rsid w:val="007621D1"/>
  </w:style>
  <w:style w:type="numbering" w:customStyle="1" w:styleId="8014">
    <w:name w:val="Нет списка8014"/>
    <w:next w:val="a2"/>
    <w:uiPriority w:val="99"/>
    <w:semiHidden/>
    <w:unhideWhenUsed/>
    <w:rsid w:val="007621D1"/>
  </w:style>
  <w:style w:type="numbering" w:customStyle="1" w:styleId="81114">
    <w:name w:val="Нет списка81114"/>
    <w:next w:val="a2"/>
    <w:uiPriority w:val="99"/>
    <w:semiHidden/>
    <w:unhideWhenUsed/>
    <w:rsid w:val="007621D1"/>
  </w:style>
  <w:style w:type="numbering" w:customStyle="1" w:styleId="844">
    <w:name w:val="Нет списка844"/>
    <w:next w:val="a2"/>
    <w:uiPriority w:val="99"/>
    <w:semiHidden/>
    <w:unhideWhenUsed/>
    <w:rsid w:val="007621D1"/>
  </w:style>
  <w:style w:type="numbering" w:customStyle="1" w:styleId="854">
    <w:name w:val="Нет списка854"/>
    <w:next w:val="a2"/>
    <w:uiPriority w:val="99"/>
    <w:semiHidden/>
    <w:unhideWhenUsed/>
    <w:rsid w:val="007621D1"/>
  </w:style>
  <w:style w:type="numbering" w:customStyle="1" w:styleId="864">
    <w:name w:val="Нет списка864"/>
    <w:next w:val="a2"/>
    <w:uiPriority w:val="99"/>
    <w:semiHidden/>
    <w:unhideWhenUsed/>
    <w:rsid w:val="007621D1"/>
  </w:style>
  <w:style w:type="numbering" w:customStyle="1" w:styleId="874">
    <w:name w:val="Нет списка874"/>
    <w:next w:val="a2"/>
    <w:uiPriority w:val="99"/>
    <w:semiHidden/>
    <w:unhideWhenUsed/>
    <w:rsid w:val="007621D1"/>
  </w:style>
  <w:style w:type="numbering" w:customStyle="1" w:styleId="884">
    <w:name w:val="Нет списка884"/>
    <w:next w:val="a2"/>
    <w:uiPriority w:val="99"/>
    <w:semiHidden/>
    <w:unhideWhenUsed/>
    <w:rsid w:val="007621D1"/>
  </w:style>
  <w:style w:type="numbering" w:customStyle="1" w:styleId="894">
    <w:name w:val="Нет списка894"/>
    <w:next w:val="a2"/>
    <w:uiPriority w:val="99"/>
    <w:semiHidden/>
    <w:unhideWhenUsed/>
    <w:rsid w:val="007621D1"/>
  </w:style>
  <w:style w:type="numbering" w:customStyle="1" w:styleId="904">
    <w:name w:val="Нет списка904"/>
    <w:next w:val="a2"/>
    <w:uiPriority w:val="99"/>
    <w:semiHidden/>
    <w:unhideWhenUsed/>
    <w:rsid w:val="007621D1"/>
  </w:style>
  <w:style w:type="numbering" w:customStyle="1" w:styleId="924">
    <w:name w:val="Нет списка924"/>
    <w:next w:val="a2"/>
    <w:uiPriority w:val="99"/>
    <w:semiHidden/>
    <w:unhideWhenUsed/>
    <w:rsid w:val="007621D1"/>
  </w:style>
  <w:style w:type="numbering" w:customStyle="1" w:styleId="934">
    <w:name w:val="Нет списка934"/>
    <w:next w:val="a2"/>
    <w:uiPriority w:val="99"/>
    <w:semiHidden/>
    <w:unhideWhenUsed/>
    <w:rsid w:val="007621D1"/>
  </w:style>
  <w:style w:type="numbering" w:customStyle="1" w:styleId="944">
    <w:name w:val="Нет списка944"/>
    <w:next w:val="a2"/>
    <w:uiPriority w:val="99"/>
    <w:semiHidden/>
    <w:unhideWhenUsed/>
    <w:rsid w:val="007621D1"/>
  </w:style>
  <w:style w:type="numbering" w:customStyle="1" w:styleId="954">
    <w:name w:val="Нет списка954"/>
    <w:next w:val="a2"/>
    <w:uiPriority w:val="99"/>
    <w:semiHidden/>
    <w:unhideWhenUsed/>
    <w:rsid w:val="007621D1"/>
  </w:style>
  <w:style w:type="numbering" w:customStyle="1" w:styleId="964">
    <w:name w:val="Нет списка964"/>
    <w:next w:val="a2"/>
    <w:uiPriority w:val="99"/>
    <w:semiHidden/>
    <w:unhideWhenUsed/>
    <w:rsid w:val="007621D1"/>
  </w:style>
  <w:style w:type="numbering" w:customStyle="1" w:styleId="974">
    <w:name w:val="Нет списка974"/>
    <w:next w:val="a2"/>
    <w:uiPriority w:val="99"/>
    <w:semiHidden/>
    <w:unhideWhenUsed/>
    <w:rsid w:val="007621D1"/>
  </w:style>
  <w:style w:type="numbering" w:customStyle="1" w:styleId="984">
    <w:name w:val="Нет списка984"/>
    <w:next w:val="a2"/>
    <w:uiPriority w:val="99"/>
    <w:semiHidden/>
    <w:unhideWhenUsed/>
    <w:rsid w:val="007621D1"/>
  </w:style>
  <w:style w:type="numbering" w:customStyle="1" w:styleId="994">
    <w:name w:val="Нет списка994"/>
    <w:next w:val="a2"/>
    <w:uiPriority w:val="99"/>
    <w:semiHidden/>
    <w:unhideWhenUsed/>
    <w:rsid w:val="007621D1"/>
  </w:style>
  <w:style w:type="numbering" w:customStyle="1" w:styleId="1004">
    <w:name w:val="Нет списка1004"/>
    <w:next w:val="a2"/>
    <w:uiPriority w:val="99"/>
    <w:semiHidden/>
    <w:unhideWhenUsed/>
    <w:rsid w:val="007621D1"/>
  </w:style>
  <w:style w:type="numbering" w:customStyle="1" w:styleId="1024">
    <w:name w:val="Нет списка1024"/>
    <w:next w:val="a2"/>
    <w:uiPriority w:val="99"/>
    <w:semiHidden/>
    <w:unhideWhenUsed/>
    <w:rsid w:val="007621D1"/>
  </w:style>
  <w:style w:type="numbering" w:customStyle="1" w:styleId="1034">
    <w:name w:val="Нет списка1034"/>
    <w:next w:val="a2"/>
    <w:uiPriority w:val="99"/>
    <w:semiHidden/>
    <w:unhideWhenUsed/>
    <w:rsid w:val="007621D1"/>
  </w:style>
  <w:style w:type="numbering" w:customStyle="1" w:styleId="1044">
    <w:name w:val="Нет списка1044"/>
    <w:next w:val="a2"/>
    <w:uiPriority w:val="99"/>
    <w:semiHidden/>
    <w:unhideWhenUsed/>
    <w:rsid w:val="007621D1"/>
  </w:style>
  <w:style w:type="numbering" w:customStyle="1" w:styleId="1054">
    <w:name w:val="Нет списка1054"/>
    <w:next w:val="a2"/>
    <w:uiPriority w:val="99"/>
    <w:semiHidden/>
    <w:unhideWhenUsed/>
    <w:rsid w:val="007621D1"/>
  </w:style>
  <w:style w:type="numbering" w:customStyle="1" w:styleId="1064">
    <w:name w:val="Нет списка1064"/>
    <w:next w:val="a2"/>
    <w:uiPriority w:val="99"/>
    <w:semiHidden/>
    <w:unhideWhenUsed/>
    <w:rsid w:val="007621D1"/>
  </w:style>
  <w:style w:type="numbering" w:customStyle="1" w:styleId="1074">
    <w:name w:val="Нет списка1074"/>
    <w:next w:val="a2"/>
    <w:uiPriority w:val="99"/>
    <w:semiHidden/>
    <w:unhideWhenUsed/>
    <w:rsid w:val="007621D1"/>
  </w:style>
  <w:style w:type="numbering" w:customStyle="1" w:styleId="1084">
    <w:name w:val="Нет списка1084"/>
    <w:next w:val="a2"/>
    <w:uiPriority w:val="99"/>
    <w:semiHidden/>
    <w:unhideWhenUsed/>
    <w:rsid w:val="007621D1"/>
  </w:style>
  <w:style w:type="numbering" w:customStyle="1" w:styleId="1094">
    <w:name w:val="Нет списка1094"/>
    <w:next w:val="a2"/>
    <w:uiPriority w:val="99"/>
    <w:semiHidden/>
    <w:unhideWhenUsed/>
    <w:rsid w:val="007621D1"/>
  </w:style>
  <w:style w:type="numbering" w:customStyle="1" w:styleId="1134">
    <w:name w:val="Нет списка1134"/>
    <w:next w:val="a2"/>
    <w:uiPriority w:val="99"/>
    <w:semiHidden/>
    <w:unhideWhenUsed/>
    <w:rsid w:val="007621D1"/>
  </w:style>
  <w:style w:type="numbering" w:customStyle="1" w:styleId="1144">
    <w:name w:val="Нет списка1144"/>
    <w:next w:val="a2"/>
    <w:uiPriority w:val="99"/>
    <w:semiHidden/>
    <w:unhideWhenUsed/>
    <w:rsid w:val="007621D1"/>
  </w:style>
  <w:style w:type="numbering" w:customStyle="1" w:styleId="1154">
    <w:name w:val="Нет списка1154"/>
    <w:next w:val="a2"/>
    <w:uiPriority w:val="99"/>
    <w:semiHidden/>
    <w:unhideWhenUsed/>
    <w:rsid w:val="007621D1"/>
  </w:style>
  <w:style w:type="numbering" w:customStyle="1" w:styleId="1164">
    <w:name w:val="Нет списка1164"/>
    <w:next w:val="a2"/>
    <w:uiPriority w:val="99"/>
    <w:semiHidden/>
    <w:unhideWhenUsed/>
    <w:rsid w:val="007621D1"/>
  </w:style>
  <w:style w:type="numbering" w:customStyle="1" w:styleId="1174">
    <w:name w:val="Нет списка1174"/>
    <w:next w:val="a2"/>
    <w:uiPriority w:val="99"/>
    <w:semiHidden/>
    <w:unhideWhenUsed/>
    <w:rsid w:val="007621D1"/>
  </w:style>
  <w:style w:type="numbering" w:customStyle="1" w:styleId="1184">
    <w:name w:val="Нет списка1184"/>
    <w:next w:val="a2"/>
    <w:uiPriority w:val="99"/>
    <w:semiHidden/>
    <w:unhideWhenUsed/>
    <w:rsid w:val="007621D1"/>
  </w:style>
  <w:style w:type="numbering" w:customStyle="1" w:styleId="1194">
    <w:name w:val="Нет списка1194"/>
    <w:next w:val="a2"/>
    <w:uiPriority w:val="99"/>
    <w:semiHidden/>
    <w:unhideWhenUsed/>
    <w:rsid w:val="007621D1"/>
  </w:style>
  <w:style w:type="numbering" w:customStyle="1" w:styleId="1204">
    <w:name w:val="Нет списка1204"/>
    <w:next w:val="a2"/>
    <w:uiPriority w:val="99"/>
    <w:semiHidden/>
    <w:unhideWhenUsed/>
    <w:rsid w:val="007621D1"/>
  </w:style>
  <w:style w:type="numbering" w:customStyle="1" w:styleId="1224">
    <w:name w:val="Нет списка1224"/>
    <w:next w:val="a2"/>
    <w:uiPriority w:val="99"/>
    <w:semiHidden/>
    <w:unhideWhenUsed/>
    <w:rsid w:val="007621D1"/>
  </w:style>
  <w:style w:type="numbering" w:customStyle="1" w:styleId="1234">
    <w:name w:val="Нет списка1234"/>
    <w:next w:val="a2"/>
    <w:uiPriority w:val="99"/>
    <w:semiHidden/>
    <w:unhideWhenUsed/>
    <w:rsid w:val="007621D1"/>
  </w:style>
  <w:style w:type="numbering" w:customStyle="1" w:styleId="1244">
    <w:name w:val="Нет списка1244"/>
    <w:next w:val="a2"/>
    <w:uiPriority w:val="99"/>
    <w:semiHidden/>
    <w:unhideWhenUsed/>
    <w:rsid w:val="007621D1"/>
  </w:style>
  <w:style w:type="numbering" w:customStyle="1" w:styleId="1254">
    <w:name w:val="Нет списка1254"/>
    <w:next w:val="a2"/>
    <w:uiPriority w:val="99"/>
    <w:semiHidden/>
    <w:unhideWhenUsed/>
    <w:rsid w:val="007621D1"/>
  </w:style>
  <w:style w:type="numbering" w:customStyle="1" w:styleId="1264">
    <w:name w:val="Нет списка1264"/>
    <w:next w:val="a2"/>
    <w:uiPriority w:val="99"/>
    <w:semiHidden/>
    <w:unhideWhenUsed/>
    <w:rsid w:val="007621D1"/>
  </w:style>
  <w:style w:type="numbering" w:customStyle="1" w:styleId="1274">
    <w:name w:val="Нет списка1274"/>
    <w:next w:val="a2"/>
    <w:uiPriority w:val="99"/>
    <w:semiHidden/>
    <w:unhideWhenUsed/>
    <w:rsid w:val="007621D1"/>
  </w:style>
  <w:style w:type="numbering" w:customStyle="1" w:styleId="1284">
    <w:name w:val="Нет списка1284"/>
    <w:next w:val="a2"/>
    <w:uiPriority w:val="99"/>
    <w:semiHidden/>
    <w:unhideWhenUsed/>
    <w:rsid w:val="007621D1"/>
  </w:style>
  <w:style w:type="numbering" w:customStyle="1" w:styleId="1294">
    <w:name w:val="Нет списка1294"/>
    <w:next w:val="a2"/>
    <w:uiPriority w:val="99"/>
    <w:semiHidden/>
    <w:unhideWhenUsed/>
    <w:rsid w:val="007621D1"/>
  </w:style>
  <w:style w:type="numbering" w:customStyle="1" w:styleId="1304">
    <w:name w:val="Нет списка1304"/>
    <w:next w:val="a2"/>
    <w:uiPriority w:val="99"/>
    <w:semiHidden/>
    <w:unhideWhenUsed/>
    <w:rsid w:val="007621D1"/>
  </w:style>
  <w:style w:type="numbering" w:customStyle="1" w:styleId="1324">
    <w:name w:val="Нет списка1324"/>
    <w:next w:val="a2"/>
    <w:uiPriority w:val="99"/>
    <w:semiHidden/>
    <w:unhideWhenUsed/>
    <w:rsid w:val="007621D1"/>
  </w:style>
  <w:style w:type="numbering" w:customStyle="1" w:styleId="1334">
    <w:name w:val="Нет списка1334"/>
    <w:next w:val="a2"/>
    <w:uiPriority w:val="99"/>
    <w:semiHidden/>
    <w:unhideWhenUsed/>
    <w:rsid w:val="007621D1"/>
  </w:style>
  <w:style w:type="numbering" w:customStyle="1" w:styleId="1344">
    <w:name w:val="Нет списка1344"/>
    <w:next w:val="a2"/>
    <w:uiPriority w:val="99"/>
    <w:semiHidden/>
    <w:unhideWhenUsed/>
    <w:rsid w:val="007621D1"/>
  </w:style>
  <w:style w:type="numbering" w:customStyle="1" w:styleId="1354">
    <w:name w:val="Нет списка1354"/>
    <w:next w:val="a2"/>
    <w:uiPriority w:val="99"/>
    <w:semiHidden/>
    <w:unhideWhenUsed/>
    <w:rsid w:val="007621D1"/>
  </w:style>
  <w:style w:type="numbering" w:customStyle="1" w:styleId="1364">
    <w:name w:val="Нет списка1364"/>
    <w:next w:val="a2"/>
    <w:uiPriority w:val="99"/>
    <w:semiHidden/>
    <w:unhideWhenUsed/>
    <w:rsid w:val="007621D1"/>
  </w:style>
  <w:style w:type="numbering" w:customStyle="1" w:styleId="1374">
    <w:name w:val="Нет списка1374"/>
    <w:next w:val="a2"/>
    <w:uiPriority w:val="99"/>
    <w:semiHidden/>
    <w:unhideWhenUsed/>
    <w:rsid w:val="007621D1"/>
  </w:style>
  <w:style w:type="numbering" w:customStyle="1" w:styleId="1384">
    <w:name w:val="Нет списка1384"/>
    <w:next w:val="a2"/>
    <w:uiPriority w:val="99"/>
    <w:semiHidden/>
    <w:unhideWhenUsed/>
    <w:rsid w:val="007621D1"/>
  </w:style>
  <w:style w:type="numbering" w:customStyle="1" w:styleId="1394">
    <w:name w:val="Нет списка1394"/>
    <w:next w:val="a2"/>
    <w:uiPriority w:val="99"/>
    <w:semiHidden/>
    <w:unhideWhenUsed/>
    <w:rsid w:val="007621D1"/>
  </w:style>
  <w:style w:type="numbering" w:customStyle="1" w:styleId="1404">
    <w:name w:val="Нет списка1404"/>
    <w:next w:val="a2"/>
    <w:uiPriority w:val="99"/>
    <w:semiHidden/>
    <w:unhideWhenUsed/>
    <w:rsid w:val="007621D1"/>
  </w:style>
  <w:style w:type="numbering" w:customStyle="1" w:styleId="1424">
    <w:name w:val="Нет списка1424"/>
    <w:next w:val="a2"/>
    <w:uiPriority w:val="99"/>
    <w:semiHidden/>
    <w:unhideWhenUsed/>
    <w:rsid w:val="007621D1"/>
  </w:style>
  <w:style w:type="numbering" w:customStyle="1" w:styleId="1434">
    <w:name w:val="Нет списка1434"/>
    <w:next w:val="a2"/>
    <w:uiPriority w:val="99"/>
    <w:semiHidden/>
    <w:unhideWhenUsed/>
    <w:rsid w:val="007621D1"/>
  </w:style>
  <w:style w:type="numbering" w:customStyle="1" w:styleId="1444">
    <w:name w:val="Нет списка1444"/>
    <w:next w:val="a2"/>
    <w:uiPriority w:val="99"/>
    <w:semiHidden/>
    <w:unhideWhenUsed/>
    <w:rsid w:val="007621D1"/>
  </w:style>
  <w:style w:type="numbering" w:customStyle="1" w:styleId="1454">
    <w:name w:val="Нет списка1454"/>
    <w:next w:val="a2"/>
    <w:uiPriority w:val="99"/>
    <w:semiHidden/>
    <w:unhideWhenUsed/>
    <w:rsid w:val="007621D1"/>
  </w:style>
  <w:style w:type="numbering" w:customStyle="1" w:styleId="1464">
    <w:name w:val="Нет списка1464"/>
    <w:next w:val="a2"/>
    <w:uiPriority w:val="99"/>
    <w:semiHidden/>
    <w:unhideWhenUsed/>
    <w:rsid w:val="007621D1"/>
  </w:style>
  <w:style w:type="numbering" w:customStyle="1" w:styleId="1474">
    <w:name w:val="Нет списка1474"/>
    <w:next w:val="a2"/>
    <w:uiPriority w:val="99"/>
    <w:semiHidden/>
    <w:unhideWhenUsed/>
    <w:rsid w:val="007621D1"/>
  </w:style>
  <w:style w:type="numbering" w:customStyle="1" w:styleId="1484">
    <w:name w:val="Нет списка1484"/>
    <w:next w:val="a2"/>
    <w:uiPriority w:val="99"/>
    <w:semiHidden/>
    <w:unhideWhenUsed/>
    <w:rsid w:val="007621D1"/>
  </w:style>
  <w:style w:type="numbering" w:customStyle="1" w:styleId="1494">
    <w:name w:val="Нет списка1494"/>
    <w:next w:val="a2"/>
    <w:uiPriority w:val="99"/>
    <w:semiHidden/>
    <w:unhideWhenUsed/>
    <w:rsid w:val="007621D1"/>
  </w:style>
  <w:style w:type="numbering" w:customStyle="1" w:styleId="1504">
    <w:name w:val="Нет списка1504"/>
    <w:next w:val="a2"/>
    <w:uiPriority w:val="99"/>
    <w:semiHidden/>
    <w:unhideWhenUsed/>
    <w:rsid w:val="007621D1"/>
  </w:style>
  <w:style w:type="numbering" w:customStyle="1" w:styleId="1524">
    <w:name w:val="Нет списка1524"/>
    <w:next w:val="a2"/>
    <w:uiPriority w:val="99"/>
    <w:semiHidden/>
    <w:unhideWhenUsed/>
    <w:rsid w:val="007621D1"/>
  </w:style>
  <w:style w:type="numbering" w:customStyle="1" w:styleId="1534">
    <w:name w:val="Нет списка1534"/>
    <w:next w:val="a2"/>
    <w:uiPriority w:val="99"/>
    <w:semiHidden/>
    <w:unhideWhenUsed/>
    <w:rsid w:val="007621D1"/>
  </w:style>
  <w:style w:type="paragraph" w:customStyle="1" w:styleId="1ffff0">
    <w:name w:val="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7621D1"/>
  </w:style>
  <w:style w:type="numbering" w:customStyle="1" w:styleId="1554">
    <w:name w:val="Нет списка1554"/>
    <w:next w:val="a2"/>
    <w:uiPriority w:val="99"/>
    <w:semiHidden/>
    <w:unhideWhenUsed/>
    <w:rsid w:val="007621D1"/>
  </w:style>
  <w:style w:type="numbering" w:customStyle="1" w:styleId="1564">
    <w:name w:val="Нет списка1564"/>
    <w:next w:val="a2"/>
    <w:uiPriority w:val="99"/>
    <w:semiHidden/>
    <w:unhideWhenUsed/>
    <w:rsid w:val="007621D1"/>
  </w:style>
  <w:style w:type="numbering" w:customStyle="1" w:styleId="1574">
    <w:name w:val="Нет списка1574"/>
    <w:next w:val="a2"/>
    <w:uiPriority w:val="99"/>
    <w:semiHidden/>
    <w:unhideWhenUsed/>
    <w:rsid w:val="007621D1"/>
  </w:style>
  <w:style w:type="numbering" w:customStyle="1" w:styleId="1584">
    <w:name w:val="Нет списка1584"/>
    <w:next w:val="a2"/>
    <w:uiPriority w:val="99"/>
    <w:semiHidden/>
    <w:unhideWhenUsed/>
    <w:rsid w:val="007621D1"/>
  </w:style>
  <w:style w:type="numbering" w:customStyle="1" w:styleId="1594">
    <w:name w:val="Нет списка1594"/>
    <w:next w:val="a2"/>
    <w:uiPriority w:val="99"/>
    <w:semiHidden/>
    <w:unhideWhenUsed/>
    <w:rsid w:val="007621D1"/>
  </w:style>
  <w:style w:type="numbering" w:customStyle="1" w:styleId="1604">
    <w:name w:val="Нет списка1604"/>
    <w:next w:val="a2"/>
    <w:uiPriority w:val="99"/>
    <w:semiHidden/>
    <w:unhideWhenUsed/>
    <w:rsid w:val="007621D1"/>
  </w:style>
  <w:style w:type="numbering" w:customStyle="1" w:styleId="1624">
    <w:name w:val="Нет списка1624"/>
    <w:next w:val="a2"/>
    <w:uiPriority w:val="99"/>
    <w:semiHidden/>
    <w:unhideWhenUsed/>
    <w:rsid w:val="007621D1"/>
  </w:style>
  <w:style w:type="numbering" w:customStyle="1" w:styleId="1634">
    <w:name w:val="Нет списка1634"/>
    <w:next w:val="a2"/>
    <w:uiPriority w:val="99"/>
    <w:semiHidden/>
    <w:unhideWhenUsed/>
    <w:rsid w:val="007621D1"/>
  </w:style>
  <w:style w:type="numbering" w:customStyle="1" w:styleId="1644">
    <w:name w:val="Нет списка1644"/>
    <w:next w:val="a2"/>
    <w:uiPriority w:val="99"/>
    <w:semiHidden/>
    <w:unhideWhenUsed/>
    <w:rsid w:val="007621D1"/>
  </w:style>
  <w:style w:type="numbering" w:customStyle="1" w:styleId="1654">
    <w:name w:val="Нет списка1654"/>
    <w:next w:val="a2"/>
    <w:uiPriority w:val="99"/>
    <w:semiHidden/>
    <w:unhideWhenUsed/>
    <w:rsid w:val="007621D1"/>
  </w:style>
  <w:style w:type="numbering" w:customStyle="1" w:styleId="1664">
    <w:name w:val="Нет списка1664"/>
    <w:next w:val="a2"/>
    <w:uiPriority w:val="99"/>
    <w:semiHidden/>
    <w:unhideWhenUsed/>
    <w:rsid w:val="007621D1"/>
  </w:style>
  <w:style w:type="numbering" w:customStyle="1" w:styleId="1674">
    <w:name w:val="Нет списка1674"/>
    <w:next w:val="a2"/>
    <w:uiPriority w:val="99"/>
    <w:semiHidden/>
    <w:unhideWhenUsed/>
    <w:rsid w:val="007621D1"/>
  </w:style>
  <w:style w:type="numbering" w:customStyle="1" w:styleId="1684">
    <w:name w:val="Нет списка1684"/>
    <w:next w:val="a2"/>
    <w:uiPriority w:val="99"/>
    <w:semiHidden/>
    <w:unhideWhenUsed/>
    <w:rsid w:val="007621D1"/>
  </w:style>
  <w:style w:type="numbering" w:customStyle="1" w:styleId="1694">
    <w:name w:val="Нет списка1694"/>
    <w:next w:val="a2"/>
    <w:uiPriority w:val="99"/>
    <w:semiHidden/>
    <w:unhideWhenUsed/>
    <w:rsid w:val="007621D1"/>
  </w:style>
  <w:style w:type="numbering" w:customStyle="1" w:styleId="1704">
    <w:name w:val="Нет списка1704"/>
    <w:next w:val="a2"/>
    <w:uiPriority w:val="99"/>
    <w:semiHidden/>
    <w:unhideWhenUsed/>
    <w:rsid w:val="007621D1"/>
  </w:style>
  <w:style w:type="numbering" w:customStyle="1" w:styleId="1724">
    <w:name w:val="Нет списка1724"/>
    <w:next w:val="a2"/>
    <w:uiPriority w:val="99"/>
    <w:semiHidden/>
    <w:unhideWhenUsed/>
    <w:rsid w:val="007621D1"/>
  </w:style>
  <w:style w:type="numbering" w:customStyle="1" w:styleId="1734">
    <w:name w:val="Нет списка1734"/>
    <w:next w:val="a2"/>
    <w:uiPriority w:val="99"/>
    <w:semiHidden/>
    <w:unhideWhenUsed/>
    <w:rsid w:val="007621D1"/>
  </w:style>
  <w:style w:type="numbering" w:customStyle="1" w:styleId="1744">
    <w:name w:val="Нет списка1744"/>
    <w:next w:val="a2"/>
    <w:uiPriority w:val="99"/>
    <w:semiHidden/>
    <w:unhideWhenUsed/>
    <w:rsid w:val="007621D1"/>
  </w:style>
  <w:style w:type="numbering" w:customStyle="1" w:styleId="1754">
    <w:name w:val="Нет списка1754"/>
    <w:next w:val="a2"/>
    <w:uiPriority w:val="99"/>
    <w:semiHidden/>
    <w:unhideWhenUsed/>
    <w:rsid w:val="007621D1"/>
  </w:style>
  <w:style w:type="numbering" w:customStyle="1" w:styleId="1764">
    <w:name w:val="Нет списка1764"/>
    <w:next w:val="a2"/>
    <w:uiPriority w:val="99"/>
    <w:semiHidden/>
    <w:unhideWhenUsed/>
    <w:rsid w:val="007621D1"/>
  </w:style>
  <w:style w:type="numbering" w:customStyle="1" w:styleId="1774">
    <w:name w:val="Нет списка1774"/>
    <w:next w:val="a2"/>
    <w:uiPriority w:val="99"/>
    <w:semiHidden/>
    <w:unhideWhenUsed/>
    <w:rsid w:val="007621D1"/>
  </w:style>
  <w:style w:type="numbering" w:customStyle="1" w:styleId="1784">
    <w:name w:val="Нет списка1784"/>
    <w:next w:val="a2"/>
    <w:uiPriority w:val="99"/>
    <w:semiHidden/>
    <w:unhideWhenUsed/>
    <w:rsid w:val="007621D1"/>
  </w:style>
  <w:style w:type="numbering" w:customStyle="1" w:styleId="1794">
    <w:name w:val="Нет списка1794"/>
    <w:next w:val="a2"/>
    <w:uiPriority w:val="99"/>
    <w:semiHidden/>
    <w:unhideWhenUsed/>
    <w:rsid w:val="007621D1"/>
  </w:style>
  <w:style w:type="numbering" w:customStyle="1" w:styleId="1804">
    <w:name w:val="Нет списка1804"/>
    <w:next w:val="a2"/>
    <w:uiPriority w:val="99"/>
    <w:semiHidden/>
    <w:unhideWhenUsed/>
    <w:rsid w:val="007621D1"/>
  </w:style>
  <w:style w:type="numbering" w:customStyle="1" w:styleId="1824">
    <w:name w:val="Нет списка1824"/>
    <w:next w:val="a2"/>
    <w:uiPriority w:val="99"/>
    <w:semiHidden/>
    <w:unhideWhenUsed/>
    <w:rsid w:val="007621D1"/>
  </w:style>
  <w:style w:type="numbering" w:customStyle="1" w:styleId="1834">
    <w:name w:val="Нет списка1834"/>
    <w:next w:val="a2"/>
    <w:uiPriority w:val="99"/>
    <w:semiHidden/>
    <w:unhideWhenUsed/>
    <w:rsid w:val="007621D1"/>
  </w:style>
  <w:style w:type="numbering" w:customStyle="1" w:styleId="1844">
    <w:name w:val="Нет списка1844"/>
    <w:next w:val="a2"/>
    <w:uiPriority w:val="99"/>
    <w:semiHidden/>
    <w:unhideWhenUsed/>
    <w:rsid w:val="007621D1"/>
  </w:style>
  <w:style w:type="numbering" w:customStyle="1" w:styleId="1854">
    <w:name w:val="Нет списка1854"/>
    <w:next w:val="a2"/>
    <w:uiPriority w:val="99"/>
    <w:semiHidden/>
    <w:unhideWhenUsed/>
    <w:rsid w:val="007621D1"/>
  </w:style>
  <w:style w:type="numbering" w:customStyle="1" w:styleId="1864">
    <w:name w:val="Нет списка1864"/>
    <w:next w:val="a2"/>
    <w:uiPriority w:val="99"/>
    <w:semiHidden/>
    <w:unhideWhenUsed/>
    <w:rsid w:val="007621D1"/>
  </w:style>
  <w:style w:type="numbering" w:customStyle="1" w:styleId="1874">
    <w:name w:val="Нет списка1874"/>
    <w:next w:val="a2"/>
    <w:uiPriority w:val="99"/>
    <w:semiHidden/>
    <w:unhideWhenUsed/>
    <w:rsid w:val="007621D1"/>
  </w:style>
  <w:style w:type="numbering" w:customStyle="1" w:styleId="1884">
    <w:name w:val="Нет списка1884"/>
    <w:next w:val="a2"/>
    <w:uiPriority w:val="99"/>
    <w:semiHidden/>
    <w:unhideWhenUsed/>
    <w:rsid w:val="007621D1"/>
  </w:style>
  <w:style w:type="numbering" w:customStyle="1" w:styleId="1894">
    <w:name w:val="Нет списка1894"/>
    <w:next w:val="a2"/>
    <w:uiPriority w:val="99"/>
    <w:semiHidden/>
    <w:unhideWhenUsed/>
    <w:rsid w:val="007621D1"/>
  </w:style>
  <w:style w:type="numbering" w:customStyle="1" w:styleId="1904">
    <w:name w:val="Нет списка1904"/>
    <w:next w:val="a2"/>
    <w:uiPriority w:val="99"/>
    <w:semiHidden/>
    <w:unhideWhenUsed/>
    <w:rsid w:val="007621D1"/>
  </w:style>
  <w:style w:type="numbering" w:customStyle="1" w:styleId="1924">
    <w:name w:val="Нет списка1924"/>
    <w:next w:val="a2"/>
    <w:uiPriority w:val="99"/>
    <w:semiHidden/>
    <w:unhideWhenUsed/>
    <w:rsid w:val="007621D1"/>
  </w:style>
  <w:style w:type="numbering" w:customStyle="1" w:styleId="1934">
    <w:name w:val="Нет списка1934"/>
    <w:next w:val="a2"/>
    <w:uiPriority w:val="99"/>
    <w:semiHidden/>
    <w:unhideWhenUsed/>
    <w:rsid w:val="007621D1"/>
  </w:style>
  <w:style w:type="numbering" w:customStyle="1" w:styleId="1944">
    <w:name w:val="Нет списка1944"/>
    <w:next w:val="a2"/>
    <w:uiPriority w:val="99"/>
    <w:semiHidden/>
    <w:unhideWhenUsed/>
    <w:rsid w:val="007621D1"/>
  </w:style>
  <w:style w:type="numbering" w:customStyle="1" w:styleId="1954">
    <w:name w:val="Нет списка1954"/>
    <w:next w:val="a2"/>
    <w:uiPriority w:val="99"/>
    <w:semiHidden/>
    <w:unhideWhenUsed/>
    <w:rsid w:val="007621D1"/>
  </w:style>
  <w:style w:type="numbering" w:customStyle="1" w:styleId="1964">
    <w:name w:val="Нет списка1964"/>
    <w:next w:val="a2"/>
    <w:uiPriority w:val="99"/>
    <w:semiHidden/>
    <w:unhideWhenUsed/>
    <w:rsid w:val="007621D1"/>
  </w:style>
  <w:style w:type="numbering" w:customStyle="1" w:styleId="1974">
    <w:name w:val="Нет списка1974"/>
    <w:next w:val="a2"/>
    <w:uiPriority w:val="99"/>
    <w:semiHidden/>
    <w:unhideWhenUsed/>
    <w:rsid w:val="007621D1"/>
  </w:style>
  <w:style w:type="numbering" w:customStyle="1" w:styleId="1984">
    <w:name w:val="Нет списка1984"/>
    <w:next w:val="a2"/>
    <w:uiPriority w:val="99"/>
    <w:semiHidden/>
    <w:unhideWhenUsed/>
    <w:rsid w:val="007621D1"/>
  </w:style>
  <w:style w:type="numbering" w:customStyle="1" w:styleId="1994">
    <w:name w:val="Нет списка1994"/>
    <w:next w:val="a2"/>
    <w:uiPriority w:val="99"/>
    <w:semiHidden/>
    <w:unhideWhenUsed/>
    <w:rsid w:val="007621D1"/>
  </w:style>
  <w:style w:type="numbering" w:customStyle="1" w:styleId="2004">
    <w:name w:val="Нет списка2004"/>
    <w:next w:val="a2"/>
    <w:uiPriority w:val="99"/>
    <w:semiHidden/>
    <w:unhideWhenUsed/>
    <w:rsid w:val="007621D1"/>
  </w:style>
  <w:style w:type="numbering" w:customStyle="1" w:styleId="2024">
    <w:name w:val="Нет списка2024"/>
    <w:next w:val="a2"/>
    <w:uiPriority w:val="99"/>
    <w:semiHidden/>
    <w:unhideWhenUsed/>
    <w:rsid w:val="007621D1"/>
  </w:style>
  <w:style w:type="numbering" w:customStyle="1" w:styleId="2034">
    <w:name w:val="Нет списка2034"/>
    <w:next w:val="a2"/>
    <w:uiPriority w:val="99"/>
    <w:semiHidden/>
    <w:unhideWhenUsed/>
    <w:rsid w:val="007621D1"/>
  </w:style>
  <w:style w:type="numbering" w:customStyle="1" w:styleId="2043">
    <w:name w:val="Нет списка2043"/>
    <w:next w:val="a2"/>
    <w:uiPriority w:val="99"/>
    <w:semiHidden/>
    <w:unhideWhenUsed/>
    <w:rsid w:val="007621D1"/>
  </w:style>
  <w:style w:type="numbering" w:customStyle="1" w:styleId="2053">
    <w:name w:val="Нет списка2053"/>
    <w:next w:val="a2"/>
    <w:uiPriority w:val="99"/>
    <w:semiHidden/>
    <w:unhideWhenUsed/>
    <w:rsid w:val="007621D1"/>
  </w:style>
  <w:style w:type="numbering" w:customStyle="1" w:styleId="2063">
    <w:name w:val="Нет списка2063"/>
    <w:next w:val="a2"/>
    <w:uiPriority w:val="99"/>
    <w:semiHidden/>
    <w:unhideWhenUsed/>
    <w:rsid w:val="007621D1"/>
  </w:style>
  <w:style w:type="numbering" w:customStyle="1" w:styleId="2073">
    <w:name w:val="Нет списка2073"/>
    <w:next w:val="a2"/>
    <w:uiPriority w:val="99"/>
    <w:semiHidden/>
    <w:unhideWhenUsed/>
    <w:rsid w:val="007621D1"/>
  </w:style>
  <w:style w:type="numbering" w:customStyle="1" w:styleId="2082">
    <w:name w:val="Нет списка2082"/>
    <w:next w:val="a2"/>
    <w:uiPriority w:val="99"/>
    <w:semiHidden/>
    <w:unhideWhenUsed/>
    <w:rsid w:val="007621D1"/>
  </w:style>
  <w:style w:type="numbering" w:customStyle="1" w:styleId="2092">
    <w:name w:val="Нет списка2092"/>
    <w:next w:val="a2"/>
    <w:uiPriority w:val="99"/>
    <w:semiHidden/>
    <w:unhideWhenUsed/>
    <w:rsid w:val="007621D1"/>
  </w:style>
  <w:style w:type="numbering" w:customStyle="1" w:styleId="2121">
    <w:name w:val="Нет списка2121"/>
    <w:next w:val="a2"/>
    <w:uiPriority w:val="99"/>
    <w:semiHidden/>
    <w:unhideWhenUsed/>
    <w:rsid w:val="007621D1"/>
  </w:style>
  <w:style w:type="numbering" w:customStyle="1" w:styleId="2131">
    <w:name w:val="Нет списка2131"/>
    <w:next w:val="a2"/>
    <w:uiPriority w:val="99"/>
    <w:semiHidden/>
    <w:unhideWhenUsed/>
    <w:rsid w:val="007621D1"/>
  </w:style>
  <w:style w:type="numbering" w:customStyle="1" w:styleId="2141">
    <w:name w:val="Нет списка2141"/>
    <w:next w:val="a2"/>
    <w:uiPriority w:val="99"/>
    <w:semiHidden/>
    <w:unhideWhenUsed/>
    <w:rsid w:val="007621D1"/>
  </w:style>
  <w:style w:type="numbering" w:customStyle="1" w:styleId="2151">
    <w:name w:val="Нет списка2151"/>
    <w:next w:val="a2"/>
    <w:uiPriority w:val="99"/>
    <w:semiHidden/>
    <w:unhideWhenUsed/>
    <w:rsid w:val="007621D1"/>
  </w:style>
  <w:style w:type="numbering" w:customStyle="1" w:styleId="2200">
    <w:name w:val="Нет списка220"/>
    <w:next w:val="a2"/>
    <w:uiPriority w:val="99"/>
    <w:semiHidden/>
    <w:rsid w:val="00AF5B00"/>
  </w:style>
  <w:style w:type="paragraph" w:customStyle="1" w:styleId="91fff6">
    <w:name w:val="Знак Знак9 Знак 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b">
    <w:name w:val="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
    <w:name w:val="Знак1 Знак Знак Знак4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AF5B00"/>
  </w:style>
  <w:style w:type="numbering" w:customStyle="1" w:styleId="226">
    <w:name w:val="Нет списка226"/>
    <w:next w:val="a2"/>
    <w:uiPriority w:val="99"/>
    <w:semiHidden/>
    <w:unhideWhenUsed/>
    <w:rsid w:val="00AF5B00"/>
  </w:style>
  <w:style w:type="numbering" w:customStyle="1" w:styleId="3200">
    <w:name w:val="Нет списка320"/>
    <w:next w:val="a2"/>
    <w:uiPriority w:val="99"/>
    <w:semiHidden/>
    <w:unhideWhenUsed/>
    <w:rsid w:val="00AF5B00"/>
  </w:style>
  <w:style w:type="numbering" w:customStyle="1" w:styleId="420">
    <w:name w:val="Нет списка420"/>
    <w:next w:val="a2"/>
    <w:uiPriority w:val="99"/>
    <w:semiHidden/>
    <w:unhideWhenUsed/>
    <w:rsid w:val="00AF5B00"/>
  </w:style>
  <w:style w:type="paragraph" w:customStyle="1" w:styleId="1ffff6">
    <w:name w:val="Знак Знак Знак Знак1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AF5B00"/>
    <w:pPr>
      <w:spacing w:after="0" w:line="240" w:lineRule="auto"/>
    </w:pPr>
    <w:rPr>
      <w:rFonts w:ascii="Calibri" w:eastAsia="Times New Roman" w:hAnsi="Calibri" w:cs="Times New Roman"/>
    </w:rPr>
  </w:style>
  <w:style w:type="paragraph" w:customStyle="1" w:styleId="12ffff6">
    <w:name w:val="Знак Знак12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AF5B00"/>
  </w:style>
  <w:style w:type="numbering" w:customStyle="1" w:styleId="620">
    <w:name w:val="Нет списка620"/>
    <w:next w:val="a2"/>
    <w:uiPriority w:val="99"/>
    <w:semiHidden/>
    <w:unhideWhenUsed/>
    <w:rsid w:val="00AF5B00"/>
  </w:style>
  <w:style w:type="numbering" w:customStyle="1" w:styleId="720">
    <w:name w:val="Нет списка720"/>
    <w:next w:val="a2"/>
    <w:uiPriority w:val="99"/>
    <w:semiHidden/>
    <w:unhideWhenUsed/>
    <w:rsid w:val="00AF5B00"/>
  </w:style>
  <w:style w:type="numbering" w:customStyle="1" w:styleId="819">
    <w:name w:val="Нет списка819"/>
    <w:next w:val="a2"/>
    <w:uiPriority w:val="99"/>
    <w:semiHidden/>
    <w:unhideWhenUsed/>
    <w:rsid w:val="00AF5B00"/>
  </w:style>
  <w:style w:type="numbering" w:customStyle="1" w:styleId="9190">
    <w:name w:val="Нет списка919"/>
    <w:next w:val="a2"/>
    <w:uiPriority w:val="99"/>
    <w:semiHidden/>
    <w:unhideWhenUsed/>
    <w:rsid w:val="00AF5B00"/>
  </w:style>
  <w:style w:type="numbering" w:customStyle="1" w:styleId="1019">
    <w:name w:val="Нет списка1019"/>
    <w:next w:val="a2"/>
    <w:uiPriority w:val="99"/>
    <w:semiHidden/>
    <w:unhideWhenUsed/>
    <w:rsid w:val="00AF5B00"/>
  </w:style>
  <w:style w:type="paragraph" w:customStyle="1" w:styleId="1ffff7">
    <w:name w:val="Знак 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AF5B00"/>
  </w:style>
  <w:style w:type="numbering" w:customStyle="1" w:styleId="1219">
    <w:name w:val="Нет списка1219"/>
    <w:next w:val="a2"/>
    <w:uiPriority w:val="99"/>
    <w:semiHidden/>
    <w:unhideWhenUsed/>
    <w:rsid w:val="00AF5B00"/>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AF5B00"/>
  </w:style>
  <w:style w:type="numbering" w:customStyle="1" w:styleId="14190">
    <w:name w:val="Нет списка1419"/>
    <w:next w:val="a2"/>
    <w:uiPriority w:val="99"/>
    <w:semiHidden/>
    <w:unhideWhenUsed/>
    <w:rsid w:val="00AF5B00"/>
  </w:style>
  <w:style w:type="numbering" w:customStyle="1" w:styleId="1519">
    <w:name w:val="Нет списка1519"/>
    <w:next w:val="a2"/>
    <w:uiPriority w:val="99"/>
    <w:semiHidden/>
    <w:unhideWhenUsed/>
    <w:rsid w:val="00AF5B00"/>
  </w:style>
  <w:style w:type="numbering" w:customStyle="1" w:styleId="1619">
    <w:name w:val="Нет списка1619"/>
    <w:next w:val="a2"/>
    <w:uiPriority w:val="99"/>
    <w:semiHidden/>
    <w:unhideWhenUsed/>
    <w:rsid w:val="00AF5B00"/>
  </w:style>
  <w:style w:type="numbering" w:customStyle="1" w:styleId="1719">
    <w:name w:val="Нет списка1719"/>
    <w:next w:val="a2"/>
    <w:uiPriority w:val="99"/>
    <w:semiHidden/>
    <w:unhideWhenUsed/>
    <w:rsid w:val="00AF5B00"/>
  </w:style>
  <w:style w:type="paragraph" w:customStyle="1" w:styleId="13f">
    <w:name w:val="Знак Знак13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AF5B00"/>
  </w:style>
  <w:style w:type="numbering" w:customStyle="1" w:styleId="1919">
    <w:name w:val="Нет списка1919"/>
    <w:next w:val="a2"/>
    <w:uiPriority w:val="99"/>
    <w:semiHidden/>
    <w:unhideWhenUsed/>
    <w:rsid w:val="00AF5B00"/>
  </w:style>
  <w:style w:type="numbering" w:customStyle="1" w:styleId="2017">
    <w:name w:val="Нет списка2017"/>
    <w:next w:val="a2"/>
    <w:uiPriority w:val="99"/>
    <w:semiHidden/>
    <w:unhideWhenUsed/>
    <w:rsid w:val="00AF5B00"/>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AF5B00"/>
  </w:style>
  <w:style w:type="numbering" w:customStyle="1" w:styleId="227">
    <w:name w:val="Нет списка227"/>
    <w:next w:val="a2"/>
    <w:uiPriority w:val="99"/>
    <w:semiHidden/>
    <w:unhideWhenUsed/>
    <w:rsid w:val="00AF5B00"/>
  </w:style>
  <w:style w:type="numbering" w:customStyle="1" w:styleId="236">
    <w:name w:val="Нет списка236"/>
    <w:next w:val="a2"/>
    <w:uiPriority w:val="99"/>
    <w:semiHidden/>
    <w:unhideWhenUsed/>
    <w:rsid w:val="00AF5B00"/>
  </w:style>
  <w:style w:type="numbering" w:customStyle="1" w:styleId="246">
    <w:name w:val="Нет списка246"/>
    <w:next w:val="a2"/>
    <w:uiPriority w:val="99"/>
    <w:semiHidden/>
    <w:unhideWhenUsed/>
    <w:rsid w:val="00AF5B00"/>
  </w:style>
  <w:style w:type="numbering" w:customStyle="1" w:styleId="256">
    <w:name w:val="Нет списка256"/>
    <w:next w:val="a2"/>
    <w:uiPriority w:val="99"/>
    <w:semiHidden/>
    <w:unhideWhenUsed/>
    <w:rsid w:val="00AF5B00"/>
  </w:style>
  <w:style w:type="numbering" w:customStyle="1" w:styleId="266">
    <w:name w:val="Нет списка266"/>
    <w:next w:val="a2"/>
    <w:uiPriority w:val="99"/>
    <w:semiHidden/>
    <w:unhideWhenUsed/>
    <w:rsid w:val="00AF5B00"/>
  </w:style>
  <w:style w:type="numbering" w:customStyle="1" w:styleId="276">
    <w:name w:val="Нет списка276"/>
    <w:next w:val="a2"/>
    <w:uiPriority w:val="99"/>
    <w:semiHidden/>
    <w:unhideWhenUsed/>
    <w:rsid w:val="00AF5B00"/>
  </w:style>
  <w:style w:type="numbering" w:customStyle="1" w:styleId="286">
    <w:name w:val="Нет списка286"/>
    <w:next w:val="a2"/>
    <w:uiPriority w:val="99"/>
    <w:semiHidden/>
    <w:unhideWhenUsed/>
    <w:rsid w:val="00AF5B00"/>
  </w:style>
  <w:style w:type="numbering" w:customStyle="1" w:styleId="296">
    <w:name w:val="Нет списка296"/>
    <w:next w:val="a2"/>
    <w:uiPriority w:val="99"/>
    <w:semiHidden/>
    <w:unhideWhenUsed/>
    <w:rsid w:val="00AF5B00"/>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AF5B00"/>
  </w:style>
  <w:style w:type="numbering" w:customStyle="1" w:styleId="3110">
    <w:name w:val="Нет списка3110"/>
    <w:next w:val="a2"/>
    <w:uiPriority w:val="99"/>
    <w:semiHidden/>
    <w:unhideWhenUsed/>
    <w:rsid w:val="00AF5B00"/>
  </w:style>
  <w:style w:type="paragraph" w:customStyle="1" w:styleId="12ffffd">
    <w:name w:val="Знак Знак12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AF5B00"/>
  </w:style>
  <w:style w:type="numbering" w:customStyle="1" w:styleId="336">
    <w:name w:val="Нет списка336"/>
    <w:next w:val="a2"/>
    <w:uiPriority w:val="99"/>
    <w:semiHidden/>
    <w:unhideWhenUsed/>
    <w:rsid w:val="00AF5B00"/>
  </w:style>
  <w:style w:type="numbering" w:customStyle="1" w:styleId="346">
    <w:name w:val="Нет списка346"/>
    <w:next w:val="a2"/>
    <w:uiPriority w:val="99"/>
    <w:semiHidden/>
    <w:unhideWhenUsed/>
    <w:rsid w:val="00AF5B00"/>
  </w:style>
  <w:style w:type="numbering" w:customStyle="1" w:styleId="356">
    <w:name w:val="Нет списка356"/>
    <w:next w:val="a2"/>
    <w:uiPriority w:val="99"/>
    <w:semiHidden/>
    <w:unhideWhenUsed/>
    <w:rsid w:val="00AF5B00"/>
  </w:style>
  <w:style w:type="numbering" w:customStyle="1" w:styleId="366">
    <w:name w:val="Нет списка366"/>
    <w:next w:val="a2"/>
    <w:uiPriority w:val="99"/>
    <w:semiHidden/>
    <w:unhideWhenUsed/>
    <w:rsid w:val="00AF5B00"/>
  </w:style>
  <w:style w:type="numbering" w:customStyle="1" w:styleId="376">
    <w:name w:val="Нет списка376"/>
    <w:next w:val="a2"/>
    <w:uiPriority w:val="99"/>
    <w:semiHidden/>
    <w:unhideWhenUsed/>
    <w:rsid w:val="00AF5B00"/>
  </w:style>
  <w:style w:type="numbering" w:customStyle="1" w:styleId="386">
    <w:name w:val="Нет списка386"/>
    <w:next w:val="a2"/>
    <w:uiPriority w:val="99"/>
    <w:semiHidden/>
    <w:unhideWhenUsed/>
    <w:rsid w:val="00AF5B00"/>
  </w:style>
  <w:style w:type="numbering" w:customStyle="1" w:styleId="396">
    <w:name w:val="Нет списка396"/>
    <w:next w:val="a2"/>
    <w:uiPriority w:val="99"/>
    <w:semiHidden/>
    <w:unhideWhenUsed/>
    <w:rsid w:val="00AF5B00"/>
  </w:style>
  <w:style w:type="numbering" w:customStyle="1" w:styleId="406">
    <w:name w:val="Нет списка406"/>
    <w:next w:val="a2"/>
    <w:uiPriority w:val="99"/>
    <w:semiHidden/>
    <w:unhideWhenUsed/>
    <w:rsid w:val="00AF5B00"/>
  </w:style>
  <w:style w:type="numbering" w:customStyle="1" w:styleId="4110">
    <w:name w:val="Нет списка4110"/>
    <w:next w:val="a2"/>
    <w:uiPriority w:val="99"/>
    <w:semiHidden/>
    <w:unhideWhenUsed/>
    <w:rsid w:val="00AF5B00"/>
  </w:style>
  <w:style w:type="paragraph" w:customStyle="1" w:styleId="1ffff9">
    <w:name w:val="Знак Знак1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AF5B00"/>
  </w:style>
  <w:style w:type="numbering" w:customStyle="1" w:styleId="436">
    <w:name w:val="Нет списка436"/>
    <w:next w:val="a2"/>
    <w:uiPriority w:val="99"/>
    <w:semiHidden/>
    <w:unhideWhenUsed/>
    <w:rsid w:val="00AF5B00"/>
  </w:style>
  <w:style w:type="numbering" w:customStyle="1" w:styleId="446">
    <w:name w:val="Нет списка446"/>
    <w:next w:val="a2"/>
    <w:uiPriority w:val="99"/>
    <w:semiHidden/>
    <w:unhideWhenUsed/>
    <w:rsid w:val="00AF5B00"/>
  </w:style>
  <w:style w:type="numbering" w:customStyle="1" w:styleId="456">
    <w:name w:val="Нет списка456"/>
    <w:next w:val="a2"/>
    <w:uiPriority w:val="99"/>
    <w:semiHidden/>
    <w:unhideWhenUsed/>
    <w:rsid w:val="00AF5B00"/>
  </w:style>
  <w:style w:type="numbering" w:customStyle="1" w:styleId="466">
    <w:name w:val="Нет списка466"/>
    <w:next w:val="a2"/>
    <w:uiPriority w:val="99"/>
    <w:semiHidden/>
    <w:unhideWhenUsed/>
    <w:rsid w:val="00AF5B00"/>
  </w:style>
  <w:style w:type="numbering" w:customStyle="1" w:styleId="476">
    <w:name w:val="Нет списка476"/>
    <w:next w:val="a2"/>
    <w:uiPriority w:val="99"/>
    <w:semiHidden/>
    <w:unhideWhenUsed/>
    <w:rsid w:val="00AF5B00"/>
  </w:style>
  <w:style w:type="numbering" w:customStyle="1" w:styleId="486">
    <w:name w:val="Нет списка486"/>
    <w:next w:val="a2"/>
    <w:uiPriority w:val="99"/>
    <w:semiHidden/>
    <w:unhideWhenUsed/>
    <w:rsid w:val="00AF5B00"/>
  </w:style>
  <w:style w:type="numbering" w:customStyle="1" w:styleId="496">
    <w:name w:val="Нет списка496"/>
    <w:next w:val="a2"/>
    <w:uiPriority w:val="99"/>
    <w:semiHidden/>
    <w:unhideWhenUsed/>
    <w:rsid w:val="00AF5B00"/>
  </w:style>
  <w:style w:type="numbering" w:customStyle="1" w:styleId="506">
    <w:name w:val="Нет списка506"/>
    <w:next w:val="a2"/>
    <w:uiPriority w:val="99"/>
    <w:semiHidden/>
    <w:unhideWhenUsed/>
    <w:rsid w:val="00AF5B00"/>
  </w:style>
  <w:style w:type="numbering" w:customStyle="1" w:styleId="5110">
    <w:name w:val="Нет списка5110"/>
    <w:next w:val="a2"/>
    <w:uiPriority w:val="99"/>
    <w:semiHidden/>
    <w:unhideWhenUsed/>
    <w:rsid w:val="00AF5B00"/>
  </w:style>
  <w:style w:type="numbering" w:customStyle="1" w:styleId="526">
    <w:name w:val="Нет списка526"/>
    <w:next w:val="a2"/>
    <w:uiPriority w:val="99"/>
    <w:semiHidden/>
    <w:unhideWhenUsed/>
    <w:rsid w:val="00AF5B00"/>
  </w:style>
  <w:style w:type="numbering" w:customStyle="1" w:styleId="536">
    <w:name w:val="Нет списка536"/>
    <w:next w:val="a2"/>
    <w:uiPriority w:val="99"/>
    <w:semiHidden/>
    <w:unhideWhenUsed/>
    <w:rsid w:val="00AF5B00"/>
  </w:style>
  <w:style w:type="numbering" w:customStyle="1" w:styleId="546">
    <w:name w:val="Нет списка546"/>
    <w:next w:val="a2"/>
    <w:uiPriority w:val="99"/>
    <w:semiHidden/>
    <w:unhideWhenUsed/>
    <w:rsid w:val="00AF5B00"/>
  </w:style>
  <w:style w:type="numbering" w:customStyle="1" w:styleId="556">
    <w:name w:val="Нет списка556"/>
    <w:next w:val="a2"/>
    <w:uiPriority w:val="99"/>
    <w:semiHidden/>
    <w:unhideWhenUsed/>
    <w:rsid w:val="00AF5B00"/>
  </w:style>
  <w:style w:type="numbering" w:customStyle="1" w:styleId="566">
    <w:name w:val="Нет списка566"/>
    <w:next w:val="a2"/>
    <w:uiPriority w:val="99"/>
    <w:semiHidden/>
    <w:unhideWhenUsed/>
    <w:rsid w:val="00AF5B00"/>
  </w:style>
  <w:style w:type="numbering" w:customStyle="1" w:styleId="576">
    <w:name w:val="Нет списка576"/>
    <w:next w:val="a2"/>
    <w:uiPriority w:val="99"/>
    <w:semiHidden/>
    <w:unhideWhenUsed/>
    <w:rsid w:val="00AF5B00"/>
  </w:style>
  <w:style w:type="numbering" w:customStyle="1" w:styleId="586">
    <w:name w:val="Нет списка586"/>
    <w:next w:val="a2"/>
    <w:uiPriority w:val="99"/>
    <w:semiHidden/>
    <w:unhideWhenUsed/>
    <w:rsid w:val="00AF5B00"/>
  </w:style>
  <w:style w:type="numbering" w:customStyle="1" w:styleId="596">
    <w:name w:val="Нет списка596"/>
    <w:next w:val="a2"/>
    <w:uiPriority w:val="99"/>
    <w:semiHidden/>
    <w:unhideWhenUsed/>
    <w:rsid w:val="00AF5B00"/>
  </w:style>
  <w:style w:type="numbering" w:customStyle="1" w:styleId="606">
    <w:name w:val="Нет списка606"/>
    <w:next w:val="a2"/>
    <w:uiPriority w:val="99"/>
    <w:semiHidden/>
    <w:unhideWhenUsed/>
    <w:rsid w:val="00AF5B00"/>
  </w:style>
  <w:style w:type="numbering" w:customStyle="1" w:styleId="6110">
    <w:name w:val="Нет списка6110"/>
    <w:next w:val="a2"/>
    <w:uiPriority w:val="99"/>
    <w:semiHidden/>
    <w:unhideWhenUsed/>
    <w:rsid w:val="00AF5B00"/>
  </w:style>
  <w:style w:type="numbering" w:customStyle="1" w:styleId="626">
    <w:name w:val="Нет списка626"/>
    <w:next w:val="a2"/>
    <w:uiPriority w:val="99"/>
    <w:semiHidden/>
    <w:unhideWhenUsed/>
    <w:rsid w:val="00AF5B00"/>
  </w:style>
  <w:style w:type="numbering" w:customStyle="1" w:styleId="636">
    <w:name w:val="Нет списка636"/>
    <w:next w:val="a2"/>
    <w:uiPriority w:val="99"/>
    <w:semiHidden/>
    <w:unhideWhenUsed/>
    <w:rsid w:val="00AF5B00"/>
  </w:style>
  <w:style w:type="numbering" w:customStyle="1" w:styleId="646">
    <w:name w:val="Нет списка646"/>
    <w:next w:val="a2"/>
    <w:uiPriority w:val="99"/>
    <w:semiHidden/>
    <w:unhideWhenUsed/>
    <w:rsid w:val="00AF5B00"/>
  </w:style>
  <w:style w:type="numbering" w:customStyle="1" w:styleId="656">
    <w:name w:val="Нет списка656"/>
    <w:next w:val="a2"/>
    <w:uiPriority w:val="99"/>
    <w:semiHidden/>
    <w:unhideWhenUsed/>
    <w:rsid w:val="00AF5B00"/>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AF5B00"/>
  </w:style>
  <w:style w:type="numbering" w:customStyle="1" w:styleId="676">
    <w:name w:val="Нет списка676"/>
    <w:next w:val="a2"/>
    <w:uiPriority w:val="99"/>
    <w:semiHidden/>
    <w:unhideWhenUsed/>
    <w:rsid w:val="00AF5B00"/>
  </w:style>
  <w:style w:type="numbering" w:customStyle="1" w:styleId="686">
    <w:name w:val="Нет списка686"/>
    <w:next w:val="a2"/>
    <w:uiPriority w:val="99"/>
    <w:semiHidden/>
    <w:unhideWhenUsed/>
    <w:rsid w:val="00AF5B00"/>
  </w:style>
  <w:style w:type="numbering" w:customStyle="1" w:styleId="696">
    <w:name w:val="Нет списка696"/>
    <w:next w:val="a2"/>
    <w:uiPriority w:val="99"/>
    <w:semiHidden/>
    <w:unhideWhenUsed/>
    <w:rsid w:val="00AF5B00"/>
  </w:style>
  <w:style w:type="numbering" w:customStyle="1" w:styleId="706">
    <w:name w:val="Нет списка706"/>
    <w:next w:val="a2"/>
    <w:uiPriority w:val="99"/>
    <w:semiHidden/>
    <w:unhideWhenUsed/>
    <w:rsid w:val="00AF5B00"/>
  </w:style>
  <w:style w:type="numbering" w:customStyle="1" w:styleId="7110">
    <w:name w:val="Нет списка7110"/>
    <w:next w:val="a2"/>
    <w:uiPriority w:val="99"/>
    <w:semiHidden/>
    <w:unhideWhenUsed/>
    <w:rsid w:val="00AF5B00"/>
  </w:style>
  <w:style w:type="paragraph" w:customStyle="1" w:styleId="afffff1">
    <w:name w:val="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AF5B00"/>
  </w:style>
  <w:style w:type="numbering" w:customStyle="1" w:styleId="736">
    <w:name w:val="Нет списка736"/>
    <w:next w:val="a2"/>
    <w:uiPriority w:val="99"/>
    <w:semiHidden/>
    <w:unhideWhenUsed/>
    <w:rsid w:val="00AF5B00"/>
  </w:style>
  <w:style w:type="numbering" w:customStyle="1" w:styleId="746">
    <w:name w:val="Нет списка746"/>
    <w:next w:val="a2"/>
    <w:uiPriority w:val="99"/>
    <w:semiHidden/>
    <w:unhideWhenUsed/>
    <w:rsid w:val="00AF5B00"/>
  </w:style>
  <w:style w:type="numbering" w:customStyle="1" w:styleId="756">
    <w:name w:val="Нет списка756"/>
    <w:next w:val="a2"/>
    <w:uiPriority w:val="99"/>
    <w:semiHidden/>
    <w:unhideWhenUsed/>
    <w:rsid w:val="00AF5B00"/>
  </w:style>
  <w:style w:type="numbering" w:customStyle="1" w:styleId="766">
    <w:name w:val="Нет списка766"/>
    <w:next w:val="a2"/>
    <w:uiPriority w:val="99"/>
    <w:semiHidden/>
    <w:unhideWhenUsed/>
    <w:rsid w:val="00AF5B00"/>
  </w:style>
  <w:style w:type="numbering" w:customStyle="1" w:styleId="776">
    <w:name w:val="Нет списка776"/>
    <w:next w:val="a2"/>
    <w:uiPriority w:val="99"/>
    <w:semiHidden/>
    <w:unhideWhenUsed/>
    <w:rsid w:val="00AF5B00"/>
  </w:style>
  <w:style w:type="numbering" w:customStyle="1" w:styleId="786">
    <w:name w:val="Нет списка786"/>
    <w:next w:val="a2"/>
    <w:uiPriority w:val="99"/>
    <w:semiHidden/>
    <w:unhideWhenUsed/>
    <w:rsid w:val="00AF5B00"/>
  </w:style>
  <w:style w:type="numbering" w:customStyle="1" w:styleId="796">
    <w:name w:val="Нет списка796"/>
    <w:next w:val="a2"/>
    <w:uiPriority w:val="99"/>
    <w:semiHidden/>
    <w:unhideWhenUsed/>
    <w:rsid w:val="00AF5B00"/>
  </w:style>
  <w:style w:type="numbering" w:customStyle="1" w:styleId="806">
    <w:name w:val="Нет списка806"/>
    <w:next w:val="a2"/>
    <w:uiPriority w:val="99"/>
    <w:semiHidden/>
    <w:unhideWhenUsed/>
    <w:rsid w:val="00AF5B00"/>
  </w:style>
  <w:style w:type="numbering" w:customStyle="1" w:styleId="8110">
    <w:name w:val="Нет списка8110"/>
    <w:next w:val="a2"/>
    <w:uiPriority w:val="99"/>
    <w:semiHidden/>
    <w:unhideWhenUsed/>
    <w:rsid w:val="00AF5B00"/>
  </w:style>
  <w:style w:type="numbering" w:customStyle="1" w:styleId="825">
    <w:name w:val="Нет списка825"/>
    <w:next w:val="a2"/>
    <w:uiPriority w:val="99"/>
    <w:semiHidden/>
    <w:unhideWhenUsed/>
    <w:rsid w:val="00AF5B00"/>
  </w:style>
  <w:style w:type="numbering" w:customStyle="1" w:styleId="11010">
    <w:name w:val="Нет списка11010"/>
    <w:next w:val="a2"/>
    <w:uiPriority w:val="99"/>
    <w:semiHidden/>
    <w:rsid w:val="00AF5B00"/>
  </w:style>
  <w:style w:type="numbering" w:customStyle="1" w:styleId="11110">
    <w:name w:val="Нет списка11110"/>
    <w:next w:val="a2"/>
    <w:uiPriority w:val="99"/>
    <w:semiHidden/>
    <w:unhideWhenUsed/>
    <w:rsid w:val="00AF5B00"/>
  </w:style>
  <w:style w:type="numbering" w:customStyle="1" w:styleId="2106">
    <w:name w:val="Нет списка2106"/>
    <w:next w:val="a2"/>
    <w:uiPriority w:val="99"/>
    <w:semiHidden/>
    <w:unhideWhenUsed/>
    <w:rsid w:val="00AF5B00"/>
  </w:style>
  <w:style w:type="numbering" w:customStyle="1" w:styleId="3106">
    <w:name w:val="Нет списка3106"/>
    <w:next w:val="a2"/>
    <w:uiPriority w:val="99"/>
    <w:semiHidden/>
    <w:unhideWhenUsed/>
    <w:rsid w:val="00AF5B00"/>
  </w:style>
  <w:style w:type="numbering" w:customStyle="1" w:styleId="4106">
    <w:name w:val="Нет списка4106"/>
    <w:next w:val="a2"/>
    <w:uiPriority w:val="99"/>
    <w:semiHidden/>
    <w:unhideWhenUsed/>
    <w:rsid w:val="00AF5B00"/>
  </w:style>
  <w:style w:type="numbering" w:customStyle="1" w:styleId="5106">
    <w:name w:val="Нет списка5106"/>
    <w:next w:val="a2"/>
    <w:uiPriority w:val="99"/>
    <w:semiHidden/>
    <w:unhideWhenUsed/>
    <w:rsid w:val="00AF5B00"/>
  </w:style>
  <w:style w:type="numbering" w:customStyle="1" w:styleId="6106">
    <w:name w:val="Нет списка6106"/>
    <w:next w:val="a2"/>
    <w:uiPriority w:val="99"/>
    <w:semiHidden/>
    <w:unhideWhenUsed/>
    <w:rsid w:val="00AF5B00"/>
  </w:style>
  <w:style w:type="numbering" w:customStyle="1" w:styleId="7105">
    <w:name w:val="Нет списка7105"/>
    <w:next w:val="a2"/>
    <w:uiPriority w:val="99"/>
    <w:semiHidden/>
    <w:unhideWhenUsed/>
    <w:rsid w:val="00AF5B00"/>
  </w:style>
  <w:style w:type="numbering" w:customStyle="1" w:styleId="835">
    <w:name w:val="Нет списка835"/>
    <w:next w:val="a2"/>
    <w:uiPriority w:val="99"/>
    <w:semiHidden/>
    <w:unhideWhenUsed/>
    <w:rsid w:val="00AF5B00"/>
  </w:style>
  <w:style w:type="numbering" w:customStyle="1" w:styleId="91100">
    <w:name w:val="Нет списка9110"/>
    <w:next w:val="a2"/>
    <w:uiPriority w:val="99"/>
    <w:semiHidden/>
    <w:unhideWhenUsed/>
    <w:rsid w:val="00AF5B00"/>
  </w:style>
  <w:style w:type="numbering" w:customStyle="1" w:styleId="10110">
    <w:name w:val="Нет списка10110"/>
    <w:next w:val="a2"/>
    <w:uiPriority w:val="99"/>
    <w:semiHidden/>
    <w:unhideWhenUsed/>
    <w:rsid w:val="00AF5B00"/>
  </w:style>
  <w:style w:type="numbering" w:customStyle="1" w:styleId="11116">
    <w:name w:val="Нет списка11116"/>
    <w:next w:val="a2"/>
    <w:uiPriority w:val="99"/>
    <w:semiHidden/>
    <w:unhideWhenUsed/>
    <w:rsid w:val="00AF5B00"/>
  </w:style>
  <w:style w:type="numbering" w:customStyle="1" w:styleId="12110">
    <w:name w:val="Нет списка12110"/>
    <w:next w:val="a2"/>
    <w:uiPriority w:val="99"/>
    <w:semiHidden/>
    <w:unhideWhenUsed/>
    <w:rsid w:val="00AF5B00"/>
  </w:style>
  <w:style w:type="numbering" w:customStyle="1" w:styleId="13110">
    <w:name w:val="Нет списка13110"/>
    <w:next w:val="a2"/>
    <w:uiPriority w:val="99"/>
    <w:semiHidden/>
    <w:unhideWhenUsed/>
    <w:rsid w:val="00AF5B00"/>
  </w:style>
  <w:style w:type="numbering" w:customStyle="1" w:styleId="141100">
    <w:name w:val="Нет списка14110"/>
    <w:next w:val="a2"/>
    <w:uiPriority w:val="99"/>
    <w:semiHidden/>
    <w:unhideWhenUsed/>
    <w:rsid w:val="00AF5B00"/>
  </w:style>
  <w:style w:type="numbering" w:customStyle="1" w:styleId="15110">
    <w:name w:val="Нет списка15110"/>
    <w:next w:val="a2"/>
    <w:uiPriority w:val="99"/>
    <w:semiHidden/>
    <w:unhideWhenUsed/>
    <w:rsid w:val="00AF5B00"/>
  </w:style>
  <w:style w:type="numbering" w:customStyle="1" w:styleId="16110">
    <w:name w:val="Нет списка16110"/>
    <w:next w:val="a2"/>
    <w:uiPriority w:val="99"/>
    <w:semiHidden/>
    <w:unhideWhenUsed/>
    <w:rsid w:val="00AF5B00"/>
  </w:style>
  <w:style w:type="numbering" w:customStyle="1" w:styleId="17110">
    <w:name w:val="Нет списка17110"/>
    <w:next w:val="a2"/>
    <w:uiPriority w:val="99"/>
    <w:semiHidden/>
    <w:unhideWhenUsed/>
    <w:rsid w:val="00AF5B00"/>
  </w:style>
  <w:style w:type="numbering" w:customStyle="1" w:styleId="18110">
    <w:name w:val="Нет списка18110"/>
    <w:next w:val="a2"/>
    <w:uiPriority w:val="99"/>
    <w:semiHidden/>
    <w:unhideWhenUsed/>
    <w:rsid w:val="00AF5B00"/>
  </w:style>
  <w:style w:type="numbering" w:customStyle="1" w:styleId="19110">
    <w:name w:val="Нет списка19110"/>
    <w:next w:val="a2"/>
    <w:uiPriority w:val="99"/>
    <w:semiHidden/>
    <w:unhideWhenUsed/>
    <w:rsid w:val="00AF5B00"/>
  </w:style>
  <w:style w:type="numbering" w:customStyle="1" w:styleId="2018">
    <w:name w:val="Нет списка2018"/>
    <w:next w:val="a2"/>
    <w:uiPriority w:val="99"/>
    <w:semiHidden/>
    <w:unhideWhenUsed/>
    <w:rsid w:val="00AF5B00"/>
  </w:style>
  <w:style w:type="numbering" w:customStyle="1" w:styleId="2117">
    <w:name w:val="Нет списка2117"/>
    <w:next w:val="a2"/>
    <w:uiPriority w:val="99"/>
    <w:semiHidden/>
    <w:unhideWhenUsed/>
    <w:rsid w:val="00AF5B00"/>
  </w:style>
  <w:style w:type="numbering" w:customStyle="1" w:styleId="2216">
    <w:name w:val="Нет списка2216"/>
    <w:next w:val="a2"/>
    <w:uiPriority w:val="99"/>
    <w:semiHidden/>
    <w:unhideWhenUsed/>
    <w:rsid w:val="00AF5B00"/>
  </w:style>
  <w:style w:type="numbering" w:customStyle="1" w:styleId="2316">
    <w:name w:val="Нет списка2316"/>
    <w:next w:val="a2"/>
    <w:uiPriority w:val="99"/>
    <w:semiHidden/>
    <w:unhideWhenUsed/>
    <w:rsid w:val="00AF5B00"/>
  </w:style>
  <w:style w:type="numbering" w:customStyle="1" w:styleId="2416">
    <w:name w:val="Нет списка2416"/>
    <w:next w:val="a2"/>
    <w:uiPriority w:val="99"/>
    <w:semiHidden/>
    <w:unhideWhenUsed/>
    <w:rsid w:val="00AF5B00"/>
  </w:style>
  <w:style w:type="numbering" w:customStyle="1" w:styleId="2516">
    <w:name w:val="Нет списка2516"/>
    <w:next w:val="a2"/>
    <w:uiPriority w:val="99"/>
    <w:semiHidden/>
    <w:unhideWhenUsed/>
    <w:rsid w:val="00AF5B00"/>
  </w:style>
  <w:style w:type="numbering" w:customStyle="1" w:styleId="2616">
    <w:name w:val="Нет списка2616"/>
    <w:next w:val="a2"/>
    <w:uiPriority w:val="99"/>
    <w:semiHidden/>
    <w:unhideWhenUsed/>
    <w:rsid w:val="00AF5B00"/>
  </w:style>
  <w:style w:type="numbering" w:customStyle="1" w:styleId="2716">
    <w:name w:val="Нет списка2716"/>
    <w:next w:val="a2"/>
    <w:uiPriority w:val="99"/>
    <w:semiHidden/>
    <w:unhideWhenUsed/>
    <w:rsid w:val="00AF5B00"/>
  </w:style>
  <w:style w:type="numbering" w:customStyle="1" w:styleId="2816">
    <w:name w:val="Нет списка2816"/>
    <w:next w:val="a2"/>
    <w:uiPriority w:val="99"/>
    <w:semiHidden/>
    <w:unhideWhenUsed/>
    <w:rsid w:val="00AF5B00"/>
  </w:style>
  <w:style w:type="numbering" w:customStyle="1" w:styleId="2916">
    <w:name w:val="Нет списка2916"/>
    <w:next w:val="a2"/>
    <w:uiPriority w:val="99"/>
    <w:semiHidden/>
    <w:unhideWhenUsed/>
    <w:rsid w:val="00AF5B00"/>
  </w:style>
  <w:style w:type="numbering" w:customStyle="1" w:styleId="3016">
    <w:name w:val="Нет списка3016"/>
    <w:next w:val="a2"/>
    <w:uiPriority w:val="99"/>
    <w:semiHidden/>
    <w:unhideWhenUsed/>
    <w:rsid w:val="00AF5B00"/>
  </w:style>
  <w:style w:type="numbering" w:customStyle="1" w:styleId="3116">
    <w:name w:val="Нет списка3116"/>
    <w:next w:val="a2"/>
    <w:uiPriority w:val="99"/>
    <w:semiHidden/>
    <w:unhideWhenUsed/>
    <w:rsid w:val="00AF5B00"/>
  </w:style>
  <w:style w:type="numbering" w:customStyle="1" w:styleId="3216">
    <w:name w:val="Нет списка3216"/>
    <w:next w:val="a2"/>
    <w:uiPriority w:val="99"/>
    <w:semiHidden/>
    <w:unhideWhenUsed/>
    <w:rsid w:val="00AF5B00"/>
  </w:style>
  <w:style w:type="numbering" w:customStyle="1" w:styleId="3316">
    <w:name w:val="Нет списка3316"/>
    <w:next w:val="a2"/>
    <w:uiPriority w:val="99"/>
    <w:semiHidden/>
    <w:unhideWhenUsed/>
    <w:rsid w:val="00AF5B00"/>
  </w:style>
  <w:style w:type="numbering" w:customStyle="1" w:styleId="3416">
    <w:name w:val="Нет списка3416"/>
    <w:next w:val="a2"/>
    <w:uiPriority w:val="99"/>
    <w:semiHidden/>
    <w:unhideWhenUsed/>
    <w:rsid w:val="00AF5B00"/>
  </w:style>
  <w:style w:type="numbering" w:customStyle="1" w:styleId="3516">
    <w:name w:val="Нет списка3516"/>
    <w:next w:val="a2"/>
    <w:uiPriority w:val="99"/>
    <w:semiHidden/>
    <w:unhideWhenUsed/>
    <w:rsid w:val="00AF5B00"/>
  </w:style>
  <w:style w:type="numbering" w:customStyle="1" w:styleId="3616">
    <w:name w:val="Нет списка3616"/>
    <w:next w:val="a2"/>
    <w:uiPriority w:val="99"/>
    <w:semiHidden/>
    <w:unhideWhenUsed/>
    <w:rsid w:val="00AF5B00"/>
  </w:style>
  <w:style w:type="numbering" w:customStyle="1" w:styleId="3716">
    <w:name w:val="Нет списка3716"/>
    <w:next w:val="a2"/>
    <w:uiPriority w:val="99"/>
    <w:semiHidden/>
    <w:unhideWhenUsed/>
    <w:rsid w:val="00AF5B00"/>
  </w:style>
  <w:style w:type="numbering" w:customStyle="1" w:styleId="3816">
    <w:name w:val="Нет списка3816"/>
    <w:next w:val="a2"/>
    <w:uiPriority w:val="99"/>
    <w:semiHidden/>
    <w:unhideWhenUsed/>
    <w:rsid w:val="00AF5B00"/>
  </w:style>
  <w:style w:type="numbering" w:customStyle="1" w:styleId="3916">
    <w:name w:val="Нет списка3916"/>
    <w:next w:val="a2"/>
    <w:uiPriority w:val="99"/>
    <w:semiHidden/>
    <w:unhideWhenUsed/>
    <w:rsid w:val="00AF5B00"/>
  </w:style>
  <w:style w:type="numbering" w:customStyle="1" w:styleId="4016">
    <w:name w:val="Нет списка4016"/>
    <w:next w:val="a2"/>
    <w:uiPriority w:val="99"/>
    <w:semiHidden/>
    <w:unhideWhenUsed/>
    <w:rsid w:val="00AF5B00"/>
  </w:style>
  <w:style w:type="numbering" w:customStyle="1" w:styleId="4116">
    <w:name w:val="Нет списка4116"/>
    <w:next w:val="a2"/>
    <w:uiPriority w:val="99"/>
    <w:semiHidden/>
    <w:unhideWhenUsed/>
    <w:rsid w:val="00AF5B00"/>
  </w:style>
  <w:style w:type="numbering" w:customStyle="1" w:styleId="4216">
    <w:name w:val="Нет списка4216"/>
    <w:next w:val="a2"/>
    <w:uiPriority w:val="99"/>
    <w:semiHidden/>
    <w:unhideWhenUsed/>
    <w:rsid w:val="00AF5B00"/>
  </w:style>
  <w:style w:type="numbering" w:customStyle="1" w:styleId="4316">
    <w:name w:val="Нет списка4316"/>
    <w:next w:val="a2"/>
    <w:uiPriority w:val="99"/>
    <w:semiHidden/>
    <w:unhideWhenUsed/>
    <w:rsid w:val="00AF5B00"/>
  </w:style>
  <w:style w:type="numbering" w:customStyle="1" w:styleId="4416">
    <w:name w:val="Нет списка4416"/>
    <w:next w:val="a2"/>
    <w:uiPriority w:val="99"/>
    <w:semiHidden/>
    <w:unhideWhenUsed/>
    <w:rsid w:val="00AF5B00"/>
  </w:style>
  <w:style w:type="numbering" w:customStyle="1" w:styleId="4516">
    <w:name w:val="Нет списка4516"/>
    <w:next w:val="a2"/>
    <w:uiPriority w:val="99"/>
    <w:semiHidden/>
    <w:unhideWhenUsed/>
    <w:rsid w:val="00AF5B00"/>
  </w:style>
  <w:style w:type="numbering" w:customStyle="1" w:styleId="4616">
    <w:name w:val="Нет списка4616"/>
    <w:next w:val="a2"/>
    <w:uiPriority w:val="99"/>
    <w:semiHidden/>
    <w:unhideWhenUsed/>
    <w:rsid w:val="00AF5B00"/>
  </w:style>
  <w:style w:type="numbering" w:customStyle="1" w:styleId="4716">
    <w:name w:val="Нет списка4716"/>
    <w:next w:val="a2"/>
    <w:uiPriority w:val="99"/>
    <w:semiHidden/>
    <w:unhideWhenUsed/>
    <w:rsid w:val="00AF5B00"/>
  </w:style>
  <w:style w:type="numbering" w:customStyle="1" w:styleId="4816">
    <w:name w:val="Нет списка4816"/>
    <w:next w:val="a2"/>
    <w:uiPriority w:val="99"/>
    <w:semiHidden/>
    <w:unhideWhenUsed/>
    <w:rsid w:val="00AF5B00"/>
  </w:style>
  <w:style w:type="numbering" w:customStyle="1" w:styleId="4916">
    <w:name w:val="Нет списка4916"/>
    <w:next w:val="a2"/>
    <w:uiPriority w:val="99"/>
    <w:semiHidden/>
    <w:unhideWhenUsed/>
    <w:rsid w:val="00AF5B00"/>
  </w:style>
  <w:style w:type="numbering" w:customStyle="1" w:styleId="5016">
    <w:name w:val="Нет списка5016"/>
    <w:next w:val="a2"/>
    <w:uiPriority w:val="99"/>
    <w:semiHidden/>
    <w:unhideWhenUsed/>
    <w:rsid w:val="00AF5B00"/>
  </w:style>
  <w:style w:type="numbering" w:customStyle="1" w:styleId="5116">
    <w:name w:val="Нет списка5116"/>
    <w:next w:val="a2"/>
    <w:uiPriority w:val="99"/>
    <w:semiHidden/>
    <w:unhideWhenUsed/>
    <w:rsid w:val="00AF5B00"/>
  </w:style>
  <w:style w:type="numbering" w:customStyle="1" w:styleId="5216">
    <w:name w:val="Нет списка5216"/>
    <w:next w:val="a2"/>
    <w:uiPriority w:val="99"/>
    <w:semiHidden/>
    <w:unhideWhenUsed/>
    <w:rsid w:val="00AF5B00"/>
  </w:style>
  <w:style w:type="numbering" w:customStyle="1" w:styleId="5316">
    <w:name w:val="Нет списка5316"/>
    <w:next w:val="a2"/>
    <w:uiPriority w:val="99"/>
    <w:semiHidden/>
    <w:unhideWhenUsed/>
    <w:rsid w:val="00AF5B00"/>
  </w:style>
  <w:style w:type="numbering" w:customStyle="1" w:styleId="5416">
    <w:name w:val="Нет списка5416"/>
    <w:next w:val="a2"/>
    <w:uiPriority w:val="99"/>
    <w:semiHidden/>
    <w:unhideWhenUsed/>
    <w:rsid w:val="00AF5B00"/>
  </w:style>
  <w:style w:type="numbering" w:customStyle="1" w:styleId="5516">
    <w:name w:val="Нет списка5516"/>
    <w:next w:val="a2"/>
    <w:uiPriority w:val="99"/>
    <w:semiHidden/>
    <w:unhideWhenUsed/>
    <w:rsid w:val="00AF5B00"/>
  </w:style>
  <w:style w:type="numbering" w:customStyle="1" w:styleId="5616">
    <w:name w:val="Нет списка5616"/>
    <w:next w:val="a2"/>
    <w:uiPriority w:val="99"/>
    <w:semiHidden/>
    <w:unhideWhenUsed/>
    <w:rsid w:val="00AF5B00"/>
  </w:style>
  <w:style w:type="numbering" w:customStyle="1" w:styleId="5716">
    <w:name w:val="Нет списка5716"/>
    <w:next w:val="a2"/>
    <w:uiPriority w:val="99"/>
    <w:semiHidden/>
    <w:unhideWhenUsed/>
    <w:rsid w:val="00AF5B00"/>
  </w:style>
  <w:style w:type="numbering" w:customStyle="1" w:styleId="5816">
    <w:name w:val="Нет списка5816"/>
    <w:next w:val="a2"/>
    <w:uiPriority w:val="99"/>
    <w:semiHidden/>
    <w:unhideWhenUsed/>
    <w:rsid w:val="00AF5B00"/>
  </w:style>
  <w:style w:type="numbering" w:customStyle="1" w:styleId="5916">
    <w:name w:val="Нет списка5916"/>
    <w:next w:val="a2"/>
    <w:uiPriority w:val="99"/>
    <w:semiHidden/>
    <w:unhideWhenUsed/>
    <w:rsid w:val="00AF5B00"/>
  </w:style>
  <w:style w:type="numbering" w:customStyle="1" w:styleId="6016">
    <w:name w:val="Нет списка6016"/>
    <w:next w:val="a2"/>
    <w:uiPriority w:val="99"/>
    <w:semiHidden/>
    <w:unhideWhenUsed/>
    <w:rsid w:val="00AF5B00"/>
  </w:style>
  <w:style w:type="numbering" w:customStyle="1" w:styleId="6116">
    <w:name w:val="Нет списка6116"/>
    <w:next w:val="a2"/>
    <w:uiPriority w:val="99"/>
    <w:semiHidden/>
    <w:unhideWhenUsed/>
    <w:rsid w:val="00AF5B00"/>
  </w:style>
  <w:style w:type="numbering" w:customStyle="1" w:styleId="6216">
    <w:name w:val="Нет списка6216"/>
    <w:next w:val="a2"/>
    <w:uiPriority w:val="99"/>
    <w:semiHidden/>
    <w:unhideWhenUsed/>
    <w:rsid w:val="00AF5B00"/>
  </w:style>
  <w:style w:type="numbering" w:customStyle="1" w:styleId="6316">
    <w:name w:val="Нет списка6316"/>
    <w:next w:val="a2"/>
    <w:uiPriority w:val="99"/>
    <w:semiHidden/>
    <w:unhideWhenUsed/>
    <w:rsid w:val="00AF5B00"/>
  </w:style>
  <w:style w:type="numbering" w:customStyle="1" w:styleId="6416">
    <w:name w:val="Нет списка6416"/>
    <w:next w:val="a2"/>
    <w:uiPriority w:val="99"/>
    <w:semiHidden/>
    <w:unhideWhenUsed/>
    <w:rsid w:val="00AF5B00"/>
  </w:style>
  <w:style w:type="numbering" w:customStyle="1" w:styleId="6516">
    <w:name w:val="Нет списка6516"/>
    <w:next w:val="a2"/>
    <w:uiPriority w:val="99"/>
    <w:semiHidden/>
    <w:unhideWhenUsed/>
    <w:rsid w:val="00AF5B00"/>
  </w:style>
  <w:style w:type="numbering" w:customStyle="1" w:styleId="6616">
    <w:name w:val="Нет списка6616"/>
    <w:next w:val="a2"/>
    <w:uiPriority w:val="99"/>
    <w:semiHidden/>
    <w:unhideWhenUsed/>
    <w:rsid w:val="00AF5B00"/>
  </w:style>
  <w:style w:type="numbering" w:customStyle="1" w:styleId="6716">
    <w:name w:val="Нет списка6716"/>
    <w:next w:val="a2"/>
    <w:uiPriority w:val="99"/>
    <w:semiHidden/>
    <w:unhideWhenUsed/>
    <w:rsid w:val="00AF5B00"/>
  </w:style>
  <w:style w:type="numbering" w:customStyle="1" w:styleId="6816">
    <w:name w:val="Нет списка6816"/>
    <w:next w:val="a2"/>
    <w:uiPriority w:val="99"/>
    <w:semiHidden/>
    <w:unhideWhenUsed/>
    <w:rsid w:val="00AF5B00"/>
  </w:style>
  <w:style w:type="numbering" w:customStyle="1" w:styleId="6916">
    <w:name w:val="Нет списка6916"/>
    <w:next w:val="a2"/>
    <w:uiPriority w:val="99"/>
    <w:semiHidden/>
    <w:unhideWhenUsed/>
    <w:rsid w:val="00AF5B00"/>
  </w:style>
  <w:style w:type="numbering" w:customStyle="1" w:styleId="7016">
    <w:name w:val="Нет списка7016"/>
    <w:next w:val="a2"/>
    <w:uiPriority w:val="99"/>
    <w:semiHidden/>
    <w:unhideWhenUsed/>
    <w:rsid w:val="00AF5B00"/>
  </w:style>
  <w:style w:type="numbering" w:customStyle="1" w:styleId="7116">
    <w:name w:val="Нет списка7116"/>
    <w:next w:val="a2"/>
    <w:uiPriority w:val="99"/>
    <w:semiHidden/>
    <w:unhideWhenUsed/>
    <w:rsid w:val="00AF5B00"/>
  </w:style>
  <w:style w:type="numbering" w:customStyle="1" w:styleId="7216">
    <w:name w:val="Нет списка7216"/>
    <w:next w:val="a2"/>
    <w:uiPriority w:val="99"/>
    <w:semiHidden/>
    <w:unhideWhenUsed/>
    <w:rsid w:val="00AF5B00"/>
  </w:style>
  <w:style w:type="numbering" w:customStyle="1" w:styleId="7316">
    <w:name w:val="Нет списка7316"/>
    <w:next w:val="a2"/>
    <w:uiPriority w:val="99"/>
    <w:semiHidden/>
    <w:unhideWhenUsed/>
    <w:rsid w:val="00AF5B00"/>
  </w:style>
  <w:style w:type="numbering" w:customStyle="1" w:styleId="7416">
    <w:name w:val="Нет списка7416"/>
    <w:next w:val="a2"/>
    <w:uiPriority w:val="99"/>
    <w:semiHidden/>
    <w:unhideWhenUsed/>
    <w:rsid w:val="00AF5B00"/>
  </w:style>
  <w:style w:type="numbering" w:customStyle="1" w:styleId="7516">
    <w:name w:val="Нет списка7516"/>
    <w:next w:val="a2"/>
    <w:uiPriority w:val="99"/>
    <w:semiHidden/>
    <w:rsid w:val="00AF5B00"/>
  </w:style>
  <w:style w:type="numbering" w:customStyle="1" w:styleId="11015">
    <w:name w:val="Нет списка11015"/>
    <w:next w:val="a2"/>
    <w:uiPriority w:val="99"/>
    <w:semiHidden/>
    <w:unhideWhenUsed/>
    <w:rsid w:val="00AF5B00"/>
  </w:style>
  <w:style w:type="numbering" w:customStyle="1" w:styleId="21015">
    <w:name w:val="Нет списка21015"/>
    <w:next w:val="a2"/>
    <w:uiPriority w:val="99"/>
    <w:semiHidden/>
    <w:unhideWhenUsed/>
    <w:rsid w:val="00AF5B00"/>
  </w:style>
  <w:style w:type="numbering" w:customStyle="1" w:styleId="31015">
    <w:name w:val="Нет списка31015"/>
    <w:next w:val="a2"/>
    <w:uiPriority w:val="99"/>
    <w:semiHidden/>
    <w:unhideWhenUsed/>
    <w:rsid w:val="00AF5B00"/>
  </w:style>
  <w:style w:type="numbering" w:customStyle="1" w:styleId="41015">
    <w:name w:val="Нет списка41015"/>
    <w:next w:val="a2"/>
    <w:uiPriority w:val="99"/>
    <w:semiHidden/>
    <w:unhideWhenUsed/>
    <w:rsid w:val="00AF5B00"/>
  </w:style>
  <w:style w:type="numbering" w:customStyle="1" w:styleId="51015">
    <w:name w:val="Нет списка51015"/>
    <w:next w:val="a2"/>
    <w:uiPriority w:val="99"/>
    <w:semiHidden/>
    <w:unhideWhenUsed/>
    <w:rsid w:val="00AF5B00"/>
  </w:style>
  <w:style w:type="numbering" w:customStyle="1" w:styleId="61015">
    <w:name w:val="Нет списка61015"/>
    <w:next w:val="a2"/>
    <w:uiPriority w:val="99"/>
    <w:semiHidden/>
    <w:unhideWhenUsed/>
    <w:rsid w:val="00AF5B00"/>
  </w:style>
  <w:style w:type="numbering" w:customStyle="1" w:styleId="7616">
    <w:name w:val="Нет списка7616"/>
    <w:next w:val="a2"/>
    <w:uiPriority w:val="99"/>
    <w:semiHidden/>
    <w:unhideWhenUsed/>
    <w:rsid w:val="00AF5B00"/>
  </w:style>
  <w:style w:type="numbering" w:customStyle="1" w:styleId="8116">
    <w:name w:val="Нет списка8116"/>
    <w:next w:val="a2"/>
    <w:uiPriority w:val="99"/>
    <w:semiHidden/>
    <w:unhideWhenUsed/>
    <w:rsid w:val="00AF5B00"/>
  </w:style>
  <w:style w:type="numbering" w:customStyle="1" w:styleId="9115">
    <w:name w:val="Нет списка9115"/>
    <w:next w:val="a2"/>
    <w:uiPriority w:val="99"/>
    <w:semiHidden/>
    <w:unhideWhenUsed/>
    <w:rsid w:val="00AF5B00"/>
  </w:style>
  <w:style w:type="numbering" w:customStyle="1" w:styleId="10115">
    <w:name w:val="Нет списка10115"/>
    <w:next w:val="a2"/>
    <w:uiPriority w:val="99"/>
    <w:semiHidden/>
    <w:unhideWhenUsed/>
    <w:rsid w:val="00AF5B00"/>
  </w:style>
  <w:style w:type="numbering" w:customStyle="1" w:styleId="1125">
    <w:name w:val="Нет списка1125"/>
    <w:next w:val="a2"/>
    <w:uiPriority w:val="99"/>
    <w:semiHidden/>
    <w:unhideWhenUsed/>
    <w:rsid w:val="00AF5B00"/>
  </w:style>
  <w:style w:type="numbering" w:customStyle="1" w:styleId="12115">
    <w:name w:val="Нет списка12115"/>
    <w:next w:val="a2"/>
    <w:uiPriority w:val="99"/>
    <w:semiHidden/>
    <w:unhideWhenUsed/>
    <w:rsid w:val="00AF5B00"/>
  </w:style>
  <w:style w:type="numbering" w:customStyle="1" w:styleId="13115">
    <w:name w:val="Нет списка13115"/>
    <w:next w:val="a2"/>
    <w:uiPriority w:val="99"/>
    <w:semiHidden/>
    <w:unhideWhenUsed/>
    <w:rsid w:val="00AF5B00"/>
  </w:style>
  <w:style w:type="numbering" w:customStyle="1" w:styleId="141150">
    <w:name w:val="Нет списка14115"/>
    <w:next w:val="a2"/>
    <w:uiPriority w:val="99"/>
    <w:semiHidden/>
    <w:unhideWhenUsed/>
    <w:rsid w:val="00AF5B00"/>
  </w:style>
  <w:style w:type="numbering" w:customStyle="1" w:styleId="15115">
    <w:name w:val="Нет списка15115"/>
    <w:next w:val="a2"/>
    <w:uiPriority w:val="99"/>
    <w:semiHidden/>
    <w:unhideWhenUsed/>
    <w:rsid w:val="00AF5B00"/>
  </w:style>
  <w:style w:type="numbering" w:customStyle="1" w:styleId="16115">
    <w:name w:val="Нет списка16115"/>
    <w:next w:val="a2"/>
    <w:uiPriority w:val="99"/>
    <w:semiHidden/>
    <w:unhideWhenUsed/>
    <w:rsid w:val="00AF5B00"/>
  </w:style>
  <w:style w:type="numbering" w:customStyle="1" w:styleId="17115">
    <w:name w:val="Нет списка17115"/>
    <w:next w:val="a2"/>
    <w:uiPriority w:val="99"/>
    <w:semiHidden/>
    <w:unhideWhenUsed/>
    <w:rsid w:val="00AF5B00"/>
  </w:style>
  <w:style w:type="numbering" w:customStyle="1" w:styleId="18115">
    <w:name w:val="Нет списка18115"/>
    <w:next w:val="a2"/>
    <w:uiPriority w:val="99"/>
    <w:semiHidden/>
    <w:unhideWhenUsed/>
    <w:rsid w:val="00AF5B00"/>
  </w:style>
  <w:style w:type="numbering" w:customStyle="1" w:styleId="19115">
    <w:name w:val="Нет списка19115"/>
    <w:next w:val="a2"/>
    <w:uiPriority w:val="99"/>
    <w:semiHidden/>
    <w:unhideWhenUsed/>
    <w:rsid w:val="00AF5B00"/>
  </w:style>
  <w:style w:type="numbering" w:customStyle="1" w:styleId="20115">
    <w:name w:val="Нет списка20115"/>
    <w:next w:val="a2"/>
    <w:uiPriority w:val="99"/>
    <w:semiHidden/>
    <w:unhideWhenUsed/>
    <w:rsid w:val="00AF5B00"/>
  </w:style>
  <w:style w:type="numbering" w:customStyle="1" w:styleId="21115">
    <w:name w:val="Нет списка21115"/>
    <w:next w:val="a2"/>
    <w:uiPriority w:val="99"/>
    <w:semiHidden/>
    <w:unhideWhenUsed/>
    <w:rsid w:val="00AF5B00"/>
  </w:style>
  <w:style w:type="numbering" w:customStyle="1" w:styleId="22115">
    <w:name w:val="Нет списка22115"/>
    <w:next w:val="a2"/>
    <w:uiPriority w:val="99"/>
    <w:semiHidden/>
    <w:unhideWhenUsed/>
    <w:rsid w:val="00AF5B00"/>
  </w:style>
  <w:style w:type="numbering" w:customStyle="1" w:styleId="23115">
    <w:name w:val="Нет списка23115"/>
    <w:next w:val="a2"/>
    <w:uiPriority w:val="99"/>
    <w:semiHidden/>
    <w:unhideWhenUsed/>
    <w:rsid w:val="00AF5B00"/>
  </w:style>
  <w:style w:type="numbering" w:customStyle="1" w:styleId="24115">
    <w:name w:val="Нет списка24115"/>
    <w:next w:val="a2"/>
    <w:uiPriority w:val="99"/>
    <w:semiHidden/>
    <w:unhideWhenUsed/>
    <w:rsid w:val="00AF5B00"/>
  </w:style>
  <w:style w:type="numbering" w:customStyle="1" w:styleId="25115">
    <w:name w:val="Нет списка25115"/>
    <w:next w:val="a2"/>
    <w:uiPriority w:val="99"/>
    <w:semiHidden/>
    <w:unhideWhenUsed/>
    <w:rsid w:val="00AF5B00"/>
  </w:style>
  <w:style w:type="numbering" w:customStyle="1" w:styleId="26115">
    <w:name w:val="Нет списка26115"/>
    <w:next w:val="a2"/>
    <w:uiPriority w:val="99"/>
    <w:semiHidden/>
    <w:unhideWhenUsed/>
    <w:rsid w:val="00AF5B00"/>
  </w:style>
  <w:style w:type="numbering" w:customStyle="1" w:styleId="27115">
    <w:name w:val="Нет списка27115"/>
    <w:next w:val="a2"/>
    <w:uiPriority w:val="99"/>
    <w:semiHidden/>
    <w:unhideWhenUsed/>
    <w:rsid w:val="00AF5B00"/>
  </w:style>
  <w:style w:type="numbering" w:customStyle="1" w:styleId="28115">
    <w:name w:val="Нет списка28115"/>
    <w:next w:val="a2"/>
    <w:uiPriority w:val="99"/>
    <w:semiHidden/>
    <w:unhideWhenUsed/>
    <w:rsid w:val="00AF5B00"/>
  </w:style>
  <w:style w:type="numbering" w:customStyle="1" w:styleId="29115">
    <w:name w:val="Нет списка29115"/>
    <w:next w:val="a2"/>
    <w:uiPriority w:val="99"/>
    <w:semiHidden/>
    <w:unhideWhenUsed/>
    <w:rsid w:val="00AF5B00"/>
  </w:style>
  <w:style w:type="numbering" w:customStyle="1" w:styleId="30115">
    <w:name w:val="Нет списка30115"/>
    <w:next w:val="a2"/>
    <w:uiPriority w:val="99"/>
    <w:semiHidden/>
    <w:unhideWhenUsed/>
    <w:rsid w:val="00AF5B00"/>
  </w:style>
  <w:style w:type="numbering" w:customStyle="1" w:styleId="31115">
    <w:name w:val="Нет списка31115"/>
    <w:next w:val="a2"/>
    <w:uiPriority w:val="99"/>
    <w:semiHidden/>
    <w:unhideWhenUsed/>
    <w:rsid w:val="00AF5B00"/>
  </w:style>
  <w:style w:type="numbering" w:customStyle="1" w:styleId="32115">
    <w:name w:val="Нет списка32115"/>
    <w:next w:val="a2"/>
    <w:uiPriority w:val="99"/>
    <w:semiHidden/>
    <w:unhideWhenUsed/>
    <w:rsid w:val="00AF5B00"/>
  </w:style>
  <w:style w:type="numbering" w:customStyle="1" w:styleId="33115">
    <w:name w:val="Нет списка33115"/>
    <w:next w:val="a2"/>
    <w:uiPriority w:val="99"/>
    <w:semiHidden/>
    <w:unhideWhenUsed/>
    <w:rsid w:val="00AF5B00"/>
  </w:style>
  <w:style w:type="numbering" w:customStyle="1" w:styleId="34115">
    <w:name w:val="Нет списка34115"/>
    <w:next w:val="a2"/>
    <w:uiPriority w:val="99"/>
    <w:semiHidden/>
    <w:unhideWhenUsed/>
    <w:rsid w:val="00AF5B00"/>
  </w:style>
  <w:style w:type="numbering" w:customStyle="1" w:styleId="35115">
    <w:name w:val="Нет списка35115"/>
    <w:next w:val="a2"/>
    <w:uiPriority w:val="99"/>
    <w:semiHidden/>
    <w:unhideWhenUsed/>
    <w:rsid w:val="00AF5B00"/>
  </w:style>
  <w:style w:type="numbering" w:customStyle="1" w:styleId="36115">
    <w:name w:val="Нет списка36115"/>
    <w:next w:val="a2"/>
    <w:uiPriority w:val="99"/>
    <w:semiHidden/>
    <w:unhideWhenUsed/>
    <w:rsid w:val="00AF5B00"/>
  </w:style>
  <w:style w:type="numbering" w:customStyle="1" w:styleId="37115">
    <w:name w:val="Нет списка37115"/>
    <w:next w:val="a2"/>
    <w:uiPriority w:val="99"/>
    <w:semiHidden/>
    <w:unhideWhenUsed/>
    <w:rsid w:val="00AF5B00"/>
  </w:style>
  <w:style w:type="numbering" w:customStyle="1" w:styleId="38115">
    <w:name w:val="Нет списка38115"/>
    <w:next w:val="a2"/>
    <w:uiPriority w:val="99"/>
    <w:semiHidden/>
    <w:unhideWhenUsed/>
    <w:rsid w:val="00AF5B00"/>
  </w:style>
  <w:style w:type="numbering" w:customStyle="1" w:styleId="39115">
    <w:name w:val="Нет списка39115"/>
    <w:next w:val="a2"/>
    <w:uiPriority w:val="99"/>
    <w:semiHidden/>
    <w:unhideWhenUsed/>
    <w:rsid w:val="00AF5B00"/>
  </w:style>
  <w:style w:type="numbering" w:customStyle="1" w:styleId="40115">
    <w:name w:val="Нет списка40115"/>
    <w:next w:val="a2"/>
    <w:uiPriority w:val="99"/>
    <w:semiHidden/>
    <w:unhideWhenUsed/>
    <w:rsid w:val="00AF5B00"/>
  </w:style>
  <w:style w:type="numbering" w:customStyle="1" w:styleId="41115">
    <w:name w:val="Нет списка41115"/>
    <w:next w:val="a2"/>
    <w:uiPriority w:val="99"/>
    <w:semiHidden/>
    <w:unhideWhenUsed/>
    <w:rsid w:val="00AF5B00"/>
  </w:style>
  <w:style w:type="numbering" w:customStyle="1" w:styleId="42115">
    <w:name w:val="Нет списка42115"/>
    <w:next w:val="a2"/>
    <w:uiPriority w:val="99"/>
    <w:semiHidden/>
    <w:unhideWhenUsed/>
    <w:rsid w:val="00AF5B00"/>
  </w:style>
  <w:style w:type="numbering" w:customStyle="1" w:styleId="43115">
    <w:name w:val="Нет списка43115"/>
    <w:next w:val="a2"/>
    <w:uiPriority w:val="99"/>
    <w:semiHidden/>
    <w:unhideWhenUsed/>
    <w:rsid w:val="00AF5B00"/>
  </w:style>
  <w:style w:type="numbering" w:customStyle="1" w:styleId="44115">
    <w:name w:val="Нет списка44115"/>
    <w:next w:val="a2"/>
    <w:uiPriority w:val="99"/>
    <w:semiHidden/>
    <w:unhideWhenUsed/>
    <w:rsid w:val="00AF5B00"/>
  </w:style>
  <w:style w:type="numbering" w:customStyle="1" w:styleId="45115">
    <w:name w:val="Нет списка45115"/>
    <w:next w:val="a2"/>
    <w:uiPriority w:val="99"/>
    <w:semiHidden/>
    <w:unhideWhenUsed/>
    <w:rsid w:val="00AF5B00"/>
  </w:style>
  <w:style w:type="numbering" w:customStyle="1" w:styleId="46115">
    <w:name w:val="Нет списка46115"/>
    <w:next w:val="a2"/>
    <w:uiPriority w:val="99"/>
    <w:semiHidden/>
    <w:unhideWhenUsed/>
    <w:rsid w:val="00AF5B00"/>
  </w:style>
  <w:style w:type="numbering" w:customStyle="1" w:styleId="47115">
    <w:name w:val="Нет списка47115"/>
    <w:next w:val="a2"/>
    <w:uiPriority w:val="99"/>
    <w:semiHidden/>
    <w:unhideWhenUsed/>
    <w:rsid w:val="00AF5B00"/>
  </w:style>
  <w:style w:type="numbering" w:customStyle="1" w:styleId="48115">
    <w:name w:val="Нет списка48115"/>
    <w:next w:val="a2"/>
    <w:uiPriority w:val="99"/>
    <w:semiHidden/>
    <w:unhideWhenUsed/>
    <w:rsid w:val="00AF5B00"/>
  </w:style>
  <w:style w:type="numbering" w:customStyle="1" w:styleId="49115">
    <w:name w:val="Нет списка49115"/>
    <w:next w:val="a2"/>
    <w:uiPriority w:val="99"/>
    <w:semiHidden/>
    <w:unhideWhenUsed/>
    <w:rsid w:val="00AF5B00"/>
  </w:style>
  <w:style w:type="numbering" w:customStyle="1" w:styleId="50115">
    <w:name w:val="Нет списка50115"/>
    <w:next w:val="a2"/>
    <w:uiPriority w:val="99"/>
    <w:semiHidden/>
    <w:unhideWhenUsed/>
    <w:rsid w:val="00AF5B00"/>
  </w:style>
  <w:style w:type="numbering" w:customStyle="1" w:styleId="51115">
    <w:name w:val="Нет списка51115"/>
    <w:next w:val="a2"/>
    <w:uiPriority w:val="99"/>
    <w:semiHidden/>
    <w:unhideWhenUsed/>
    <w:rsid w:val="00AF5B00"/>
  </w:style>
  <w:style w:type="numbering" w:customStyle="1" w:styleId="52115">
    <w:name w:val="Нет списка52115"/>
    <w:next w:val="a2"/>
    <w:uiPriority w:val="99"/>
    <w:semiHidden/>
    <w:unhideWhenUsed/>
    <w:rsid w:val="00AF5B00"/>
  </w:style>
  <w:style w:type="numbering" w:customStyle="1" w:styleId="53115">
    <w:name w:val="Нет списка53115"/>
    <w:next w:val="a2"/>
    <w:uiPriority w:val="99"/>
    <w:semiHidden/>
    <w:unhideWhenUsed/>
    <w:rsid w:val="00AF5B00"/>
  </w:style>
  <w:style w:type="numbering" w:customStyle="1" w:styleId="54115">
    <w:name w:val="Нет списка54115"/>
    <w:next w:val="a2"/>
    <w:uiPriority w:val="99"/>
    <w:semiHidden/>
    <w:unhideWhenUsed/>
    <w:rsid w:val="00AF5B00"/>
  </w:style>
  <w:style w:type="numbering" w:customStyle="1" w:styleId="55115">
    <w:name w:val="Нет списка55115"/>
    <w:next w:val="a2"/>
    <w:uiPriority w:val="99"/>
    <w:semiHidden/>
    <w:unhideWhenUsed/>
    <w:rsid w:val="00AF5B00"/>
  </w:style>
  <w:style w:type="numbering" w:customStyle="1" w:styleId="56115">
    <w:name w:val="Нет списка56115"/>
    <w:next w:val="a2"/>
    <w:uiPriority w:val="99"/>
    <w:semiHidden/>
    <w:unhideWhenUsed/>
    <w:rsid w:val="00AF5B00"/>
  </w:style>
  <w:style w:type="numbering" w:customStyle="1" w:styleId="57115">
    <w:name w:val="Нет списка57115"/>
    <w:next w:val="a2"/>
    <w:uiPriority w:val="99"/>
    <w:semiHidden/>
    <w:unhideWhenUsed/>
    <w:rsid w:val="00AF5B00"/>
  </w:style>
  <w:style w:type="numbering" w:customStyle="1" w:styleId="58115">
    <w:name w:val="Нет списка58115"/>
    <w:next w:val="a2"/>
    <w:uiPriority w:val="99"/>
    <w:semiHidden/>
    <w:unhideWhenUsed/>
    <w:rsid w:val="00AF5B00"/>
  </w:style>
  <w:style w:type="numbering" w:customStyle="1" w:styleId="59115">
    <w:name w:val="Нет списка59115"/>
    <w:next w:val="a2"/>
    <w:uiPriority w:val="99"/>
    <w:semiHidden/>
    <w:unhideWhenUsed/>
    <w:rsid w:val="00AF5B00"/>
  </w:style>
  <w:style w:type="numbering" w:customStyle="1" w:styleId="60115">
    <w:name w:val="Нет списка60115"/>
    <w:next w:val="a2"/>
    <w:uiPriority w:val="99"/>
    <w:semiHidden/>
    <w:unhideWhenUsed/>
    <w:rsid w:val="00AF5B00"/>
  </w:style>
  <w:style w:type="numbering" w:customStyle="1" w:styleId="61115">
    <w:name w:val="Нет списка61115"/>
    <w:next w:val="a2"/>
    <w:uiPriority w:val="99"/>
    <w:semiHidden/>
    <w:unhideWhenUsed/>
    <w:rsid w:val="00AF5B00"/>
  </w:style>
  <w:style w:type="numbering" w:customStyle="1" w:styleId="62115">
    <w:name w:val="Нет списка62115"/>
    <w:next w:val="a2"/>
    <w:uiPriority w:val="99"/>
    <w:semiHidden/>
    <w:unhideWhenUsed/>
    <w:rsid w:val="00AF5B00"/>
  </w:style>
  <w:style w:type="numbering" w:customStyle="1" w:styleId="63115">
    <w:name w:val="Нет списка63115"/>
    <w:next w:val="a2"/>
    <w:uiPriority w:val="99"/>
    <w:semiHidden/>
    <w:unhideWhenUsed/>
    <w:rsid w:val="00AF5B00"/>
  </w:style>
  <w:style w:type="numbering" w:customStyle="1" w:styleId="64115">
    <w:name w:val="Нет списка64115"/>
    <w:next w:val="a2"/>
    <w:uiPriority w:val="99"/>
    <w:semiHidden/>
    <w:unhideWhenUsed/>
    <w:rsid w:val="00AF5B00"/>
  </w:style>
  <w:style w:type="numbering" w:customStyle="1" w:styleId="65115">
    <w:name w:val="Нет списка65115"/>
    <w:next w:val="a2"/>
    <w:uiPriority w:val="99"/>
    <w:semiHidden/>
    <w:unhideWhenUsed/>
    <w:rsid w:val="00AF5B00"/>
  </w:style>
  <w:style w:type="numbering" w:customStyle="1" w:styleId="66115">
    <w:name w:val="Нет списка66115"/>
    <w:next w:val="a2"/>
    <w:uiPriority w:val="99"/>
    <w:semiHidden/>
    <w:unhideWhenUsed/>
    <w:rsid w:val="00AF5B00"/>
  </w:style>
  <w:style w:type="numbering" w:customStyle="1" w:styleId="67115">
    <w:name w:val="Нет списка67115"/>
    <w:next w:val="a2"/>
    <w:uiPriority w:val="99"/>
    <w:semiHidden/>
    <w:unhideWhenUsed/>
    <w:rsid w:val="00AF5B00"/>
  </w:style>
  <w:style w:type="numbering" w:customStyle="1" w:styleId="68115">
    <w:name w:val="Нет списка68115"/>
    <w:next w:val="a2"/>
    <w:uiPriority w:val="99"/>
    <w:semiHidden/>
    <w:unhideWhenUsed/>
    <w:rsid w:val="00AF5B00"/>
  </w:style>
  <w:style w:type="numbering" w:customStyle="1" w:styleId="69115">
    <w:name w:val="Нет списка69115"/>
    <w:next w:val="a2"/>
    <w:uiPriority w:val="99"/>
    <w:semiHidden/>
    <w:unhideWhenUsed/>
    <w:rsid w:val="00AF5B00"/>
  </w:style>
  <w:style w:type="numbering" w:customStyle="1" w:styleId="70115">
    <w:name w:val="Нет списка70115"/>
    <w:next w:val="a2"/>
    <w:uiPriority w:val="99"/>
    <w:semiHidden/>
    <w:unhideWhenUsed/>
    <w:rsid w:val="00AF5B00"/>
  </w:style>
  <w:style w:type="numbering" w:customStyle="1" w:styleId="71115">
    <w:name w:val="Нет списка71115"/>
    <w:next w:val="a2"/>
    <w:uiPriority w:val="99"/>
    <w:semiHidden/>
    <w:unhideWhenUsed/>
    <w:rsid w:val="00AF5B00"/>
  </w:style>
  <w:style w:type="numbering" w:customStyle="1" w:styleId="72115">
    <w:name w:val="Нет списка72115"/>
    <w:next w:val="a2"/>
    <w:uiPriority w:val="99"/>
    <w:semiHidden/>
    <w:unhideWhenUsed/>
    <w:rsid w:val="00AF5B00"/>
  </w:style>
  <w:style w:type="numbering" w:customStyle="1" w:styleId="73115">
    <w:name w:val="Нет списка73115"/>
    <w:next w:val="a2"/>
    <w:uiPriority w:val="99"/>
    <w:semiHidden/>
    <w:unhideWhenUsed/>
    <w:rsid w:val="00AF5B00"/>
  </w:style>
  <w:style w:type="numbering" w:customStyle="1" w:styleId="74115">
    <w:name w:val="Нет списка74115"/>
    <w:next w:val="a2"/>
    <w:uiPriority w:val="99"/>
    <w:semiHidden/>
    <w:unhideWhenUsed/>
    <w:rsid w:val="00AF5B00"/>
  </w:style>
  <w:style w:type="numbering" w:customStyle="1" w:styleId="75115">
    <w:name w:val="Нет списка75115"/>
    <w:next w:val="a2"/>
    <w:uiPriority w:val="99"/>
    <w:semiHidden/>
    <w:unhideWhenUsed/>
    <w:rsid w:val="00AF5B00"/>
  </w:style>
  <w:style w:type="numbering" w:customStyle="1" w:styleId="76115">
    <w:name w:val="Нет списка76115"/>
    <w:next w:val="a2"/>
    <w:uiPriority w:val="99"/>
    <w:semiHidden/>
    <w:unhideWhenUsed/>
    <w:rsid w:val="00AF5B00"/>
  </w:style>
  <w:style w:type="numbering" w:customStyle="1" w:styleId="7715">
    <w:name w:val="Нет списка7715"/>
    <w:next w:val="a2"/>
    <w:uiPriority w:val="99"/>
    <w:semiHidden/>
    <w:unhideWhenUsed/>
    <w:rsid w:val="00AF5B00"/>
  </w:style>
  <w:style w:type="numbering" w:customStyle="1" w:styleId="7815">
    <w:name w:val="Нет списка7815"/>
    <w:next w:val="a2"/>
    <w:uiPriority w:val="99"/>
    <w:semiHidden/>
    <w:unhideWhenUsed/>
    <w:rsid w:val="00AF5B00"/>
  </w:style>
  <w:style w:type="numbering" w:customStyle="1" w:styleId="7915">
    <w:name w:val="Нет списка7915"/>
    <w:next w:val="a2"/>
    <w:uiPriority w:val="99"/>
    <w:semiHidden/>
    <w:unhideWhenUsed/>
    <w:rsid w:val="00AF5B00"/>
  </w:style>
  <w:style w:type="numbering" w:customStyle="1" w:styleId="8015">
    <w:name w:val="Нет списка8015"/>
    <w:next w:val="a2"/>
    <w:uiPriority w:val="99"/>
    <w:semiHidden/>
    <w:unhideWhenUsed/>
    <w:rsid w:val="00AF5B00"/>
  </w:style>
  <w:style w:type="numbering" w:customStyle="1" w:styleId="81115">
    <w:name w:val="Нет списка81115"/>
    <w:next w:val="a2"/>
    <w:uiPriority w:val="99"/>
    <w:semiHidden/>
    <w:unhideWhenUsed/>
    <w:rsid w:val="00AF5B00"/>
  </w:style>
  <w:style w:type="numbering" w:customStyle="1" w:styleId="845">
    <w:name w:val="Нет списка845"/>
    <w:next w:val="a2"/>
    <w:uiPriority w:val="99"/>
    <w:semiHidden/>
    <w:unhideWhenUsed/>
    <w:rsid w:val="00AF5B00"/>
  </w:style>
  <w:style w:type="numbering" w:customStyle="1" w:styleId="855">
    <w:name w:val="Нет списка855"/>
    <w:next w:val="a2"/>
    <w:uiPriority w:val="99"/>
    <w:semiHidden/>
    <w:unhideWhenUsed/>
    <w:rsid w:val="00AF5B00"/>
  </w:style>
  <w:style w:type="numbering" w:customStyle="1" w:styleId="865">
    <w:name w:val="Нет списка865"/>
    <w:next w:val="a2"/>
    <w:uiPriority w:val="99"/>
    <w:semiHidden/>
    <w:unhideWhenUsed/>
    <w:rsid w:val="00AF5B00"/>
  </w:style>
  <w:style w:type="numbering" w:customStyle="1" w:styleId="875">
    <w:name w:val="Нет списка875"/>
    <w:next w:val="a2"/>
    <w:uiPriority w:val="99"/>
    <w:semiHidden/>
    <w:unhideWhenUsed/>
    <w:rsid w:val="00AF5B00"/>
  </w:style>
  <w:style w:type="numbering" w:customStyle="1" w:styleId="885">
    <w:name w:val="Нет списка885"/>
    <w:next w:val="a2"/>
    <w:uiPriority w:val="99"/>
    <w:semiHidden/>
    <w:unhideWhenUsed/>
    <w:rsid w:val="00AF5B00"/>
  </w:style>
  <w:style w:type="numbering" w:customStyle="1" w:styleId="895">
    <w:name w:val="Нет списка895"/>
    <w:next w:val="a2"/>
    <w:uiPriority w:val="99"/>
    <w:semiHidden/>
    <w:unhideWhenUsed/>
    <w:rsid w:val="00AF5B00"/>
  </w:style>
  <w:style w:type="numbering" w:customStyle="1" w:styleId="905">
    <w:name w:val="Нет списка905"/>
    <w:next w:val="a2"/>
    <w:uiPriority w:val="99"/>
    <w:semiHidden/>
    <w:unhideWhenUsed/>
    <w:rsid w:val="00AF5B00"/>
  </w:style>
  <w:style w:type="numbering" w:customStyle="1" w:styleId="925">
    <w:name w:val="Нет списка925"/>
    <w:next w:val="a2"/>
    <w:uiPriority w:val="99"/>
    <w:semiHidden/>
    <w:unhideWhenUsed/>
    <w:rsid w:val="00AF5B00"/>
  </w:style>
  <w:style w:type="numbering" w:customStyle="1" w:styleId="935">
    <w:name w:val="Нет списка935"/>
    <w:next w:val="a2"/>
    <w:uiPriority w:val="99"/>
    <w:semiHidden/>
    <w:unhideWhenUsed/>
    <w:rsid w:val="00AF5B00"/>
  </w:style>
  <w:style w:type="numbering" w:customStyle="1" w:styleId="945">
    <w:name w:val="Нет списка945"/>
    <w:next w:val="a2"/>
    <w:uiPriority w:val="99"/>
    <w:semiHidden/>
    <w:unhideWhenUsed/>
    <w:rsid w:val="00AF5B00"/>
  </w:style>
  <w:style w:type="numbering" w:customStyle="1" w:styleId="955">
    <w:name w:val="Нет списка955"/>
    <w:next w:val="a2"/>
    <w:uiPriority w:val="99"/>
    <w:semiHidden/>
    <w:unhideWhenUsed/>
    <w:rsid w:val="00AF5B00"/>
  </w:style>
  <w:style w:type="numbering" w:customStyle="1" w:styleId="965">
    <w:name w:val="Нет списка965"/>
    <w:next w:val="a2"/>
    <w:uiPriority w:val="99"/>
    <w:semiHidden/>
    <w:unhideWhenUsed/>
    <w:rsid w:val="00AF5B00"/>
  </w:style>
  <w:style w:type="numbering" w:customStyle="1" w:styleId="975">
    <w:name w:val="Нет списка975"/>
    <w:next w:val="a2"/>
    <w:uiPriority w:val="99"/>
    <w:semiHidden/>
    <w:unhideWhenUsed/>
    <w:rsid w:val="00AF5B00"/>
  </w:style>
  <w:style w:type="numbering" w:customStyle="1" w:styleId="985">
    <w:name w:val="Нет списка985"/>
    <w:next w:val="a2"/>
    <w:uiPriority w:val="99"/>
    <w:semiHidden/>
    <w:unhideWhenUsed/>
    <w:rsid w:val="00AF5B00"/>
  </w:style>
  <w:style w:type="numbering" w:customStyle="1" w:styleId="995">
    <w:name w:val="Нет списка995"/>
    <w:next w:val="a2"/>
    <w:uiPriority w:val="99"/>
    <w:semiHidden/>
    <w:unhideWhenUsed/>
    <w:rsid w:val="00AF5B00"/>
  </w:style>
  <w:style w:type="numbering" w:customStyle="1" w:styleId="1005">
    <w:name w:val="Нет списка1005"/>
    <w:next w:val="a2"/>
    <w:uiPriority w:val="99"/>
    <w:semiHidden/>
    <w:unhideWhenUsed/>
    <w:rsid w:val="00AF5B00"/>
  </w:style>
  <w:style w:type="numbering" w:customStyle="1" w:styleId="1025">
    <w:name w:val="Нет списка1025"/>
    <w:next w:val="a2"/>
    <w:uiPriority w:val="99"/>
    <w:semiHidden/>
    <w:unhideWhenUsed/>
    <w:rsid w:val="00AF5B00"/>
  </w:style>
  <w:style w:type="numbering" w:customStyle="1" w:styleId="1035">
    <w:name w:val="Нет списка1035"/>
    <w:next w:val="a2"/>
    <w:uiPriority w:val="99"/>
    <w:semiHidden/>
    <w:unhideWhenUsed/>
    <w:rsid w:val="00AF5B00"/>
  </w:style>
  <w:style w:type="numbering" w:customStyle="1" w:styleId="1045">
    <w:name w:val="Нет списка1045"/>
    <w:next w:val="a2"/>
    <w:uiPriority w:val="99"/>
    <w:semiHidden/>
    <w:unhideWhenUsed/>
    <w:rsid w:val="00AF5B00"/>
  </w:style>
  <w:style w:type="numbering" w:customStyle="1" w:styleId="1055">
    <w:name w:val="Нет списка1055"/>
    <w:next w:val="a2"/>
    <w:uiPriority w:val="99"/>
    <w:semiHidden/>
    <w:unhideWhenUsed/>
    <w:rsid w:val="00AF5B00"/>
  </w:style>
  <w:style w:type="numbering" w:customStyle="1" w:styleId="1065">
    <w:name w:val="Нет списка1065"/>
    <w:next w:val="a2"/>
    <w:uiPriority w:val="99"/>
    <w:semiHidden/>
    <w:unhideWhenUsed/>
    <w:rsid w:val="00AF5B00"/>
  </w:style>
  <w:style w:type="numbering" w:customStyle="1" w:styleId="1075">
    <w:name w:val="Нет списка1075"/>
    <w:next w:val="a2"/>
    <w:uiPriority w:val="99"/>
    <w:semiHidden/>
    <w:unhideWhenUsed/>
    <w:rsid w:val="00AF5B00"/>
  </w:style>
  <w:style w:type="numbering" w:customStyle="1" w:styleId="1085">
    <w:name w:val="Нет списка1085"/>
    <w:next w:val="a2"/>
    <w:uiPriority w:val="99"/>
    <w:semiHidden/>
    <w:unhideWhenUsed/>
    <w:rsid w:val="00AF5B00"/>
  </w:style>
  <w:style w:type="numbering" w:customStyle="1" w:styleId="1095">
    <w:name w:val="Нет списка1095"/>
    <w:next w:val="a2"/>
    <w:uiPriority w:val="99"/>
    <w:semiHidden/>
    <w:unhideWhenUsed/>
    <w:rsid w:val="00AF5B00"/>
  </w:style>
  <w:style w:type="numbering" w:customStyle="1" w:styleId="1135">
    <w:name w:val="Нет списка1135"/>
    <w:next w:val="a2"/>
    <w:uiPriority w:val="99"/>
    <w:semiHidden/>
    <w:unhideWhenUsed/>
    <w:rsid w:val="00AF5B00"/>
  </w:style>
  <w:style w:type="numbering" w:customStyle="1" w:styleId="1145">
    <w:name w:val="Нет списка1145"/>
    <w:next w:val="a2"/>
    <w:uiPriority w:val="99"/>
    <w:semiHidden/>
    <w:unhideWhenUsed/>
    <w:rsid w:val="00AF5B00"/>
  </w:style>
  <w:style w:type="numbering" w:customStyle="1" w:styleId="1155">
    <w:name w:val="Нет списка1155"/>
    <w:next w:val="a2"/>
    <w:uiPriority w:val="99"/>
    <w:semiHidden/>
    <w:unhideWhenUsed/>
    <w:rsid w:val="00AF5B00"/>
  </w:style>
  <w:style w:type="numbering" w:customStyle="1" w:styleId="1165">
    <w:name w:val="Нет списка1165"/>
    <w:next w:val="a2"/>
    <w:uiPriority w:val="99"/>
    <w:semiHidden/>
    <w:unhideWhenUsed/>
    <w:rsid w:val="00AF5B00"/>
  </w:style>
  <w:style w:type="numbering" w:customStyle="1" w:styleId="1175">
    <w:name w:val="Нет списка1175"/>
    <w:next w:val="a2"/>
    <w:uiPriority w:val="99"/>
    <w:semiHidden/>
    <w:unhideWhenUsed/>
    <w:rsid w:val="00AF5B00"/>
  </w:style>
  <w:style w:type="numbering" w:customStyle="1" w:styleId="1185">
    <w:name w:val="Нет списка1185"/>
    <w:next w:val="a2"/>
    <w:uiPriority w:val="99"/>
    <w:semiHidden/>
    <w:unhideWhenUsed/>
    <w:rsid w:val="00AF5B00"/>
  </w:style>
  <w:style w:type="numbering" w:customStyle="1" w:styleId="1195">
    <w:name w:val="Нет списка1195"/>
    <w:next w:val="a2"/>
    <w:uiPriority w:val="99"/>
    <w:semiHidden/>
    <w:unhideWhenUsed/>
    <w:rsid w:val="00AF5B00"/>
  </w:style>
  <w:style w:type="numbering" w:customStyle="1" w:styleId="1205">
    <w:name w:val="Нет списка1205"/>
    <w:next w:val="a2"/>
    <w:uiPriority w:val="99"/>
    <w:semiHidden/>
    <w:unhideWhenUsed/>
    <w:rsid w:val="00AF5B00"/>
  </w:style>
  <w:style w:type="numbering" w:customStyle="1" w:styleId="1225">
    <w:name w:val="Нет списка1225"/>
    <w:next w:val="a2"/>
    <w:uiPriority w:val="99"/>
    <w:semiHidden/>
    <w:unhideWhenUsed/>
    <w:rsid w:val="00AF5B00"/>
  </w:style>
  <w:style w:type="numbering" w:customStyle="1" w:styleId="1235">
    <w:name w:val="Нет списка1235"/>
    <w:next w:val="a2"/>
    <w:uiPriority w:val="99"/>
    <w:semiHidden/>
    <w:unhideWhenUsed/>
    <w:rsid w:val="00AF5B00"/>
  </w:style>
  <w:style w:type="numbering" w:customStyle="1" w:styleId="1245">
    <w:name w:val="Нет списка1245"/>
    <w:next w:val="a2"/>
    <w:uiPriority w:val="99"/>
    <w:semiHidden/>
    <w:unhideWhenUsed/>
    <w:rsid w:val="00AF5B00"/>
  </w:style>
  <w:style w:type="numbering" w:customStyle="1" w:styleId="1255">
    <w:name w:val="Нет списка1255"/>
    <w:next w:val="a2"/>
    <w:uiPriority w:val="99"/>
    <w:semiHidden/>
    <w:unhideWhenUsed/>
    <w:rsid w:val="00AF5B00"/>
  </w:style>
  <w:style w:type="numbering" w:customStyle="1" w:styleId="1265">
    <w:name w:val="Нет списка1265"/>
    <w:next w:val="a2"/>
    <w:uiPriority w:val="99"/>
    <w:semiHidden/>
    <w:unhideWhenUsed/>
    <w:rsid w:val="00AF5B00"/>
  </w:style>
  <w:style w:type="numbering" w:customStyle="1" w:styleId="1275">
    <w:name w:val="Нет списка1275"/>
    <w:next w:val="a2"/>
    <w:uiPriority w:val="99"/>
    <w:semiHidden/>
    <w:unhideWhenUsed/>
    <w:rsid w:val="00AF5B00"/>
  </w:style>
  <w:style w:type="numbering" w:customStyle="1" w:styleId="1285">
    <w:name w:val="Нет списка1285"/>
    <w:next w:val="a2"/>
    <w:uiPriority w:val="99"/>
    <w:semiHidden/>
    <w:unhideWhenUsed/>
    <w:rsid w:val="00AF5B00"/>
  </w:style>
  <w:style w:type="numbering" w:customStyle="1" w:styleId="1295">
    <w:name w:val="Нет списка1295"/>
    <w:next w:val="a2"/>
    <w:uiPriority w:val="99"/>
    <w:semiHidden/>
    <w:unhideWhenUsed/>
    <w:rsid w:val="00AF5B00"/>
  </w:style>
  <w:style w:type="numbering" w:customStyle="1" w:styleId="1305">
    <w:name w:val="Нет списка1305"/>
    <w:next w:val="a2"/>
    <w:uiPriority w:val="99"/>
    <w:semiHidden/>
    <w:unhideWhenUsed/>
    <w:rsid w:val="00AF5B00"/>
  </w:style>
  <w:style w:type="numbering" w:customStyle="1" w:styleId="1325">
    <w:name w:val="Нет списка1325"/>
    <w:next w:val="a2"/>
    <w:uiPriority w:val="99"/>
    <w:semiHidden/>
    <w:unhideWhenUsed/>
    <w:rsid w:val="00AF5B00"/>
  </w:style>
  <w:style w:type="numbering" w:customStyle="1" w:styleId="1335">
    <w:name w:val="Нет списка1335"/>
    <w:next w:val="a2"/>
    <w:uiPriority w:val="99"/>
    <w:semiHidden/>
    <w:unhideWhenUsed/>
    <w:rsid w:val="00AF5B00"/>
  </w:style>
  <w:style w:type="numbering" w:customStyle="1" w:styleId="1345">
    <w:name w:val="Нет списка1345"/>
    <w:next w:val="a2"/>
    <w:uiPriority w:val="99"/>
    <w:semiHidden/>
    <w:unhideWhenUsed/>
    <w:rsid w:val="00AF5B00"/>
  </w:style>
  <w:style w:type="numbering" w:customStyle="1" w:styleId="1355">
    <w:name w:val="Нет списка1355"/>
    <w:next w:val="a2"/>
    <w:uiPriority w:val="99"/>
    <w:semiHidden/>
    <w:unhideWhenUsed/>
    <w:rsid w:val="00AF5B00"/>
  </w:style>
  <w:style w:type="numbering" w:customStyle="1" w:styleId="1365">
    <w:name w:val="Нет списка1365"/>
    <w:next w:val="a2"/>
    <w:uiPriority w:val="99"/>
    <w:semiHidden/>
    <w:unhideWhenUsed/>
    <w:rsid w:val="00AF5B00"/>
  </w:style>
  <w:style w:type="numbering" w:customStyle="1" w:styleId="1375">
    <w:name w:val="Нет списка1375"/>
    <w:next w:val="a2"/>
    <w:uiPriority w:val="99"/>
    <w:semiHidden/>
    <w:unhideWhenUsed/>
    <w:rsid w:val="00AF5B00"/>
  </w:style>
  <w:style w:type="numbering" w:customStyle="1" w:styleId="1385">
    <w:name w:val="Нет списка1385"/>
    <w:next w:val="a2"/>
    <w:uiPriority w:val="99"/>
    <w:semiHidden/>
    <w:unhideWhenUsed/>
    <w:rsid w:val="00AF5B00"/>
  </w:style>
  <w:style w:type="numbering" w:customStyle="1" w:styleId="1395">
    <w:name w:val="Нет списка1395"/>
    <w:next w:val="a2"/>
    <w:uiPriority w:val="99"/>
    <w:semiHidden/>
    <w:unhideWhenUsed/>
    <w:rsid w:val="00AF5B00"/>
  </w:style>
  <w:style w:type="numbering" w:customStyle="1" w:styleId="1405">
    <w:name w:val="Нет списка1405"/>
    <w:next w:val="a2"/>
    <w:uiPriority w:val="99"/>
    <w:semiHidden/>
    <w:unhideWhenUsed/>
    <w:rsid w:val="00AF5B00"/>
  </w:style>
  <w:style w:type="numbering" w:customStyle="1" w:styleId="1425">
    <w:name w:val="Нет списка1425"/>
    <w:next w:val="a2"/>
    <w:uiPriority w:val="99"/>
    <w:semiHidden/>
    <w:unhideWhenUsed/>
    <w:rsid w:val="00AF5B00"/>
  </w:style>
  <w:style w:type="numbering" w:customStyle="1" w:styleId="1435">
    <w:name w:val="Нет списка1435"/>
    <w:next w:val="a2"/>
    <w:uiPriority w:val="99"/>
    <w:semiHidden/>
    <w:unhideWhenUsed/>
    <w:rsid w:val="00AF5B00"/>
  </w:style>
  <w:style w:type="numbering" w:customStyle="1" w:styleId="1445">
    <w:name w:val="Нет списка1445"/>
    <w:next w:val="a2"/>
    <w:uiPriority w:val="99"/>
    <w:semiHidden/>
    <w:unhideWhenUsed/>
    <w:rsid w:val="00AF5B00"/>
  </w:style>
  <w:style w:type="numbering" w:customStyle="1" w:styleId="1455">
    <w:name w:val="Нет списка1455"/>
    <w:next w:val="a2"/>
    <w:uiPriority w:val="99"/>
    <w:semiHidden/>
    <w:unhideWhenUsed/>
    <w:rsid w:val="00AF5B00"/>
  </w:style>
  <w:style w:type="numbering" w:customStyle="1" w:styleId="1465">
    <w:name w:val="Нет списка1465"/>
    <w:next w:val="a2"/>
    <w:uiPriority w:val="99"/>
    <w:semiHidden/>
    <w:unhideWhenUsed/>
    <w:rsid w:val="00AF5B00"/>
  </w:style>
  <w:style w:type="numbering" w:customStyle="1" w:styleId="1475">
    <w:name w:val="Нет списка1475"/>
    <w:next w:val="a2"/>
    <w:uiPriority w:val="99"/>
    <w:semiHidden/>
    <w:unhideWhenUsed/>
    <w:rsid w:val="00AF5B00"/>
  </w:style>
  <w:style w:type="numbering" w:customStyle="1" w:styleId="1485">
    <w:name w:val="Нет списка1485"/>
    <w:next w:val="a2"/>
    <w:uiPriority w:val="99"/>
    <w:semiHidden/>
    <w:unhideWhenUsed/>
    <w:rsid w:val="00AF5B00"/>
  </w:style>
  <w:style w:type="numbering" w:customStyle="1" w:styleId="1495">
    <w:name w:val="Нет списка1495"/>
    <w:next w:val="a2"/>
    <w:uiPriority w:val="99"/>
    <w:semiHidden/>
    <w:unhideWhenUsed/>
    <w:rsid w:val="00AF5B00"/>
  </w:style>
  <w:style w:type="numbering" w:customStyle="1" w:styleId="1505">
    <w:name w:val="Нет списка1505"/>
    <w:next w:val="a2"/>
    <w:uiPriority w:val="99"/>
    <w:semiHidden/>
    <w:unhideWhenUsed/>
    <w:rsid w:val="00AF5B00"/>
  </w:style>
  <w:style w:type="numbering" w:customStyle="1" w:styleId="1525">
    <w:name w:val="Нет списка1525"/>
    <w:next w:val="a2"/>
    <w:uiPriority w:val="99"/>
    <w:semiHidden/>
    <w:unhideWhenUsed/>
    <w:rsid w:val="00AF5B00"/>
  </w:style>
  <w:style w:type="numbering" w:customStyle="1" w:styleId="1535">
    <w:name w:val="Нет списка1535"/>
    <w:next w:val="a2"/>
    <w:uiPriority w:val="99"/>
    <w:semiHidden/>
    <w:unhideWhenUsed/>
    <w:rsid w:val="00AF5B00"/>
  </w:style>
  <w:style w:type="paragraph" w:customStyle="1" w:styleId="1ffffa">
    <w:name w:val="Знак 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AF5B00"/>
  </w:style>
  <w:style w:type="numbering" w:customStyle="1" w:styleId="1555">
    <w:name w:val="Нет списка1555"/>
    <w:next w:val="a2"/>
    <w:uiPriority w:val="99"/>
    <w:semiHidden/>
    <w:unhideWhenUsed/>
    <w:rsid w:val="00AF5B00"/>
  </w:style>
  <w:style w:type="numbering" w:customStyle="1" w:styleId="1565">
    <w:name w:val="Нет списка1565"/>
    <w:next w:val="a2"/>
    <w:uiPriority w:val="99"/>
    <w:semiHidden/>
    <w:unhideWhenUsed/>
    <w:rsid w:val="00AF5B00"/>
  </w:style>
  <w:style w:type="numbering" w:customStyle="1" w:styleId="1575">
    <w:name w:val="Нет списка1575"/>
    <w:next w:val="a2"/>
    <w:uiPriority w:val="99"/>
    <w:semiHidden/>
    <w:unhideWhenUsed/>
    <w:rsid w:val="00AF5B00"/>
  </w:style>
  <w:style w:type="numbering" w:customStyle="1" w:styleId="1585">
    <w:name w:val="Нет списка1585"/>
    <w:next w:val="a2"/>
    <w:uiPriority w:val="99"/>
    <w:semiHidden/>
    <w:unhideWhenUsed/>
    <w:rsid w:val="00AF5B00"/>
  </w:style>
  <w:style w:type="numbering" w:customStyle="1" w:styleId="1595">
    <w:name w:val="Нет списка1595"/>
    <w:next w:val="a2"/>
    <w:uiPriority w:val="99"/>
    <w:semiHidden/>
    <w:unhideWhenUsed/>
    <w:rsid w:val="00AF5B00"/>
  </w:style>
  <w:style w:type="numbering" w:customStyle="1" w:styleId="1605">
    <w:name w:val="Нет списка1605"/>
    <w:next w:val="a2"/>
    <w:uiPriority w:val="99"/>
    <w:semiHidden/>
    <w:unhideWhenUsed/>
    <w:rsid w:val="00AF5B00"/>
  </w:style>
  <w:style w:type="numbering" w:customStyle="1" w:styleId="1625">
    <w:name w:val="Нет списка1625"/>
    <w:next w:val="a2"/>
    <w:uiPriority w:val="99"/>
    <w:semiHidden/>
    <w:unhideWhenUsed/>
    <w:rsid w:val="00AF5B00"/>
  </w:style>
  <w:style w:type="numbering" w:customStyle="1" w:styleId="1635">
    <w:name w:val="Нет списка1635"/>
    <w:next w:val="a2"/>
    <w:uiPriority w:val="99"/>
    <w:semiHidden/>
    <w:unhideWhenUsed/>
    <w:rsid w:val="00AF5B00"/>
  </w:style>
  <w:style w:type="numbering" w:customStyle="1" w:styleId="1645">
    <w:name w:val="Нет списка1645"/>
    <w:next w:val="a2"/>
    <w:uiPriority w:val="99"/>
    <w:semiHidden/>
    <w:unhideWhenUsed/>
    <w:rsid w:val="00AF5B00"/>
  </w:style>
  <w:style w:type="numbering" w:customStyle="1" w:styleId="1655">
    <w:name w:val="Нет списка1655"/>
    <w:next w:val="a2"/>
    <w:uiPriority w:val="99"/>
    <w:semiHidden/>
    <w:unhideWhenUsed/>
    <w:rsid w:val="00AF5B00"/>
  </w:style>
  <w:style w:type="numbering" w:customStyle="1" w:styleId="1665">
    <w:name w:val="Нет списка1665"/>
    <w:next w:val="a2"/>
    <w:uiPriority w:val="99"/>
    <w:semiHidden/>
    <w:unhideWhenUsed/>
    <w:rsid w:val="00AF5B00"/>
  </w:style>
  <w:style w:type="numbering" w:customStyle="1" w:styleId="1675">
    <w:name w:val="Нет списка1675"/>
    <w:next w:val="a2"/>
    <w:uiPriority w:val="99"/>
    <w:semiHidden/>
    <w:unhideWhenUsed/>
    <w:rsid w:val="00AF5B00"/>
  </w:style>
  <w:style w:type="numbering" w:customStyle="1" w:styleId="1685">
    <w:name w:val="Нет списка1685"/>
    <w:next w:val="a2"/>
    <w:uiPriority w:val="99"/>
    <w:semiHidden/>
    <w:unhideWhenUsed/>
    <w:rsid w:val="00AF5B00"/>
  </w:style>
  <w:style w:type="numbering" w:customStyle="1" w:styleId="1695">
    <w:name w:val="Нет списка1695"/>
    <w:next w:val="a2"/>
    <w:uiPriority w:val="99"/>
    <w:semiHidden/>
    <w:unhideWhenUsed/>
    <w:rsid w:val="00AF5B00"/>
  </w:style>
  <w:style w:type="numbering" w:customStyle="1" w:styleId="1705">
    <w:name w:val="Нет списка1705"/>
    <w:next w:val="a2"/>
    <w:uiPriority w:val="99"/>
    <w:semiHidden/>
    <w:unhideWhenUsed/>
    <w:rsid w:val="00AF5B00"/>
  </w:style>
  <w:style w:type="numbering" w:customStyle="1" w:styleId="1725">
    <w:name w:val="Нет списка1725"/>
    <w:next w:val="a2"/>
    <w:uiPriority w:val="99"/>
    <w:semiHidden/>
    <w:unhideWhenUsed/>
    <w:rsid w:val="00AF5B00"/>
  </w:style>
  <w:style w:type="numbering" w:customStyle="1" w:styleId="1735">
    <w:name w:val="Нет списка1735"/>
    <w:next w:val="a2"/>
    <w:uiPriority w:val="99"/>
    <w:semiHidden/>
    <w:unhideWhenUsed/>
    <w:rsid w:val="00AF5B00"/>
  </w:style>
  <w:style w:type="numbering" w:customStyle="1" w:styleId="1745">
    <w:name w:val="Нет списка1745"/>
    <w:next w:val="a2"/>
    <w:uiPriority w:val="99"/>
    <w:semiHidden/>
    <w:unhideWhenUsed/>
    <w:rsid w:val="00AF5B00"/>
  </w:style>
  <w:style w:type="numbering" w:customStyle="1" w:styleId="1755">
    <w:name w:val="Нет списка1755"/>
    <w:next w:val="a2"/>
    <w:uiPriority w:val="99"/>
    <w:semiHidden/>
    <w:unhideWhenUsed/>
    <w:rsid w:val="00AF5B00"/>
  </w:style>
  <w:style w:type="numbering" w:customStyle="1" w:styleId="1765">
    <w:name w:val="Нет списка1765"/>
    <w:next w:val="a2"/>
    <w:uiPriority w:val="99"/>
    <w:semiHidden/>
    <w:unhideWhenUsed/>
    <w:rsid w:val="00AF5B00"/>
  </w:style>
  <w:style w:type="numbering" w:customStyle="1" w:styleId="1775">
    <w:name w:val="Нет списка1775"/>
    <w:next w:val="a2"/>
    <w:uiPriority w:val="99"/>
    <w:semiHidden/>
    <w:unhideWhenUsed/>
    <w:rsid w:val="00AF5B00"/>
  </w:style>
  <w:style w:type="numbering" w:customStyle="1" w:styleId="1785">
    <w:name w:val="Нет списка1785"/>
    <w:next w:val="a2"/>
    <w:uiPriority w:val="99"/>
    <w:semiHidden/>
    <w:unhideWhenUsed/>
    <w:rsid w:val="00AF5B00"/>
  </w:style>
  <w:style w:type="numbering" w:customStyle="1" w:styleId="1795">
    <w:name w:val="Нет списка1795"/>
    <w:next w:val="a2"/>
    <w:uiPriority w:val="99"/>
    <w:semiHidden/>
    <w:unhideWhenUsed/>
    <w:rsid w:val="00AF5B00"/>
  </w:style>
  <w:style w:type="numbering" w:customStyle="1" w:styleId="1805">
    <w:name w:val="Нет списка1805"/>
    <w:next w:val="a2"/>
    <w:uiPriority w:val="99"/>
    <w:semiHidden/>
    <w:unhideWhenUsed/>
    <w:rsid w:val="00AF5B00"/>
  </w:style>
  <w:style w:type="numbering" w:customStyle="1" w:styleId="1825">
    <w:name w:val="Нет списка1825"/>
    <w:next w:val="a2"/>
    <w:uiPriority w:val="99"/>
    <w:semiHidden/>
    <w:unhideWhenUsed/>
    <w:rsid w:val="00AF5B00"/>
  </w:style>
  <w:style w:type="numbering" w:customStyle="1" w:styleId="1835">
    <w:name w:val="Нет списка1835"/>
    <w:next w:val="a2"/>
    <w:uiPriority w:val="99"/>
    <w:semiHidden/>
    <w:unhideWhenUsed/>
    <w:rsid w:val="00AF5B00"/>
  </w:style>
  <w:style w:type="numbering" w:customStyle="1" w:styleId="1845">
    <w:name w:val="Нет списка1845"/>
    <w:next w:val="a2"/>
    <w:uiPriority w:val="99"/>
    <w:semiHidden/>
    <w:unhideWhenUsed/>
    <w:rsid w:val="00AF5B00"/>
  </w:style>
  <w:style w:type="numbering" w:customStyle="1" w:styleId="1855">
    <w:name w:val="Нет списка1855"/>
    <w:next w:val="a2"/>
    <w:uiPriority w:val="99"/>
    <w:semiHidden/>
    <w:unhideWhenUsed/>
    <w:rsid w:val="00AF5B00"/>
  </w:style>
  <w:style w:type="numbering" w:customStyle="1" w:styleId="1865">
    <w:name w:val="Нет списка1865"/>
    <w:next w:val="a2"/>
    <w:uiPriority w:val="99"/>
    <w:semiHidden/>
    <w:unhideWhenUsed/>
    <w:rsid w:val="00AF5B00"/>
  </w:style>
  <w:style w:type="numbering" w:customStyle="1" w:styleId="1875">
    <w:name w:val="Нет списка1875"/>
    <w:next w:val="a2"/>
    <w:uiPriority w:val="99"/>
    <w:semiHidden/>
    <w:unhideWhenUsed/>
    <w:rsid w:val="00AF5B00"/>
  </w:style>
  <w:style w:type="numbering" w:customStyle="1" w:styleId="1885">
    <w:name w:val="Нет списка1885"/>
    <w:next w:val="a2"/>
    <w:uiPriority w:val="99"/>
    <w:semiHidden/>
    <w:unhideWhenUsed/>
    <w:rsid w:val="00AF5B00"/>
  </w:style>
  <w:style w:type="numbering" w:customStyle="1" w:styleId="1895">
    <w:name w:val="Нет списка1895"/>
    <w:next w:val="a2"/>
    <w:uiPriority w:val="99"/>
    <w:semiHidden/>
    <w:unhideWhenUsed/>
    <w:rsid w:val="00AF5B00"/>
  </w:style>
  <w:style w:type="numbering" w:customStyle="1" w:styleId="1905">
    <w:name w:val="Нет списка1905"/>
    <w:next w:val="a2"/>
    <w:uiPriority w:val="99"/>
    <w:semiHidden/>
    <w:unhideWhenUsed/>
    <w:rsid w:val="00AF5B00"/>
  </w:style>
  <w:style w:type="numbering" w:customStyle="1" w:styleId="1925">
    <w:name w:val="Нет списка1925"/>
    <w:next w:val="a2"/>
    <w:uiPriority w:val="99"/>
    <w:semiHidden/>
    <w:unhideWhenUsed/>
    <w:rsid w:val="00AF5B00"/>
  </w:style>
  <w:style w:type="numbering" w:customStyle="1" w:styleId="1935">
    <w:name w:val="Нет списка1935"/>
    <w:next w:val="a2"/>
    <w:uiPriority w:val="99"/>
    <w:semiHidden/>
    <w:unhideWhenUsed/>
    <w:rsid w:val="00AF5B00"/>
  </w:style>
  <w:style w:type="numbering" w:customStyle="1" w:styleId="1945">
    <w:name w:val="Нет списка1945"/>
    <w:next w:val="a2"/>
    <w:uiPriority w:val="99"/>
    <w:semiHidden/>
    <w:unhideWhenUsed/>
    <w:rsid w:val="00AF5B00"/>
  </w:style>
  <w:style w:type="numbering" w:customStyle="1" w:styleId="1955">
    <w:name w:val="Нет списка1955"/>
    <w:next w:val="a2"/>
    <w:uiPriority w:val="99"/>
    <w:semiHidden/>
    <w:unhideWhenUsed/>
    <w:rsid w:val="00AF5B00"/>
  </w:style>
  <w:style w:type="numbering" w:customStyle="1" w:styleId="1965">
    <w:name w:val="Нет списка1965"/>
    <w:next w:val="a2"/>
    <w:uiPriority w:val="99"/>
    <w:semiHidden/>
    <w:unhideWhenUsed/>
    <w:rsid w:val="00AF5B00"/>
  </w:style>
  <w:style w:type="numbering" w:customStyle="1" w:styleId="1975">
    <w:name w:val="Нет списка1975"/>
    <w:next w:val="a2"/>
    <w:uiPriority w:val="99"/>
    <w:semiHidden/>
    <w:unhideWhenUsed/>
    <w:rsid w:val="00AF5B00"/>
  </w:style>
  <w:style w:type="numbering" w:customStyle="1" w:styleId="1985">
    <w:name w:val="Нет списка1985"/>
    <w:next w:val="a2"/>
    <w:uiPriority w:val="99"/>
    <w:semiHidden/>
    <w:unhideWhenUsed/>
    <w:rsid w:val="00AF5B00"/>
  </w:style>
  <w:style w:type="numbering" w:customStyle="1" w:styleId="1995">
    <w:name w:val="Нет списка1995"/>
    <w:next w:val="a2"/>
    <w:uiPriority w:val="99"/>
    <w:semiHidden/>
    <w:unhideWhenUsed/>
    <w:rsid w:val="00AF5B00"/>
  </w:style>
  <w:style w:type="numbering" w:customStyle="1" w:styleId="2005">
    <w:name w:val="Нет списка2005"/>
    <w:next w:val="a2"/>
    <w:uiPriority w:val="99"/>
    <w:semiHidden/>
    <w:unhideWhenUsed/>
    <w:rsid w:val="00AF5B00"/>
  </w:style>
  <w:style w:type="numbering" w:customStyle="1" w:styleId="2025">
    <w:name w:val="Нет списка2025"/>
    <w:next w:val="a2"/>
    <w:uiPriority w:val="99"/>
    <w:semiHidden/>
    <w:unhideWhenUsed/>
    <w:rsid w:val="00AF5B00"/>
  </w:style>
  <w:style w:type="numbering" w:customStyle="1" w:styleId="2035">
    <w:name w:val="Нет списка2035"/>
    <w:next w:val="a2"/>
    <w:uiPriority w:val="99"/>
    <w:semiHidden/>
    <w:unhideWhenUsed/>
    <w:rsid w:val="00AF5B00"/>
  </w:style>
  <w:style w:type="numbering" w:customStyle="1" w:styleId="2044">
    <w:name w:val="Нет списка2044"/>
    <w:next w:val="a2"/>
    <w:uiPriority w:val="99"/>
    <w:semiHidden/>
    <w:unhideWhenUsed/>
    <w:rsid w:val="00AF5B00"/>
  </w:style>
  <w:style w:type="numbering" w:customStyle="1" w:styleId="2054">
    <w:name w:val="Нет списка2054"/>
    <w:next w:val="a2"/>
    <w:uiPriority w:val="99"/>
    <w:semiHidden/>
    <w:unhideWhenUsed/>
    <w:rsid w:val="00AF5B00"/>
  </w:style>
  <w:style w:type="numbering" w:customStyle="1" w:styleId="2064">
    <w:name w:val="Нет списка2064"/>
    <w:next w:val="a2"/>
    <w:uiPriority w:val="99"/>
    <w:semiHidden/>
    <w:unhideWhenUsed/>
    <w:rsid w:val="00AF5B00"/>
  </w:style>
  <w:style w:type="numbering" w:customStyle="1" w:styleId="2074">
    <w:name w:val="Нет списка2074"/>
    <w:next w:val="a2"/>
    <w:uiPriority w:val="99"/>
    <w:semiHidden/>
    <w:unhideWhenUsed/>
    <w:rsid w:val="00AF5B00"/>
  </w:style>
  <w:style w:type="numbering" w:customStyle="1" w:styleId="2083">
    <w:name w:val="Нет списка2083"/>
    <w:next w:val="a2"/>
    <w:uiPriority w:val="99"/>
    <w:semiHidden/>
    <w:unhideWhenUsed/>
    <w:rsid w:val="00AF5B00"/>
  </w:style>
  <w:style w:type="numbering" w:customStyle="1" w:styleId="2093">
    <w:name w:val="Нет списка2093"/>
    <w:next w:val="a2"/>
    <w:uiPriority w:val="99"/>
    <w:semiHidden/>
    <w:unhideWhenUsed/>
    <w:rsid w:val="00AF5B00"/>
  </w:style>
  <w:style w:type="numbering" w:customStyle="1" w:styleId="2122">
    <w:name w:val="Нет списка2122"/>
    <w:next w:val="a2"/>
    <w:uiPriority w:val="99"/>
    <w:semiHidden/>
    <w:unhideWhenUsed/>
    <w:rsid w:val="00AF5B00"/>
  </w:style>
  <w:style w:type="numbering" w:customStyle="1" w:styleId="2132">
    <w:name w:val="Нет списка2132"/>
    <w:next w:val="a2"/>
    <w:uiPriority w:val="99"/>
    <w:semiHidden/>
    <w:unhideWhenUsed/>
    <w:rsid w:val="00AF5B00"/>
  </w:style>
  <w:style w:type="numbering" w:customStyle="1" w:styleId="2142">
    <w:name w:val="Нет списка2142"/>
    <w:next w:val="a2"/>
    <w:uiPriority w:val="99"/>
    <w:semiHidden/>
    <w:unhideWhenUsed/>
    <w:rsid w:val="00AF5B00"/>
  </w:style>
  <w:style w:type="numbering" w:customStyle="1" w:styleId="2152">
    <w:name w:val="Нет списка2152"/>
    <w:next w:val="a2"/>
    <w:uiPriority w:val="99"/>
    <w:semiHidden/>
    <w:unhideWhenUsed/>
    <w:rsid w:val="00AF5B00"/>
  </w:style>
  <w:style w:type="numbering" w:customStyle="1" w:styleId="2161">
    <w:name w:val="Нет списка2161"/>
    <w:next w:val="a2"/>
    <w:uiPriority w:val="99"/>
    <w:semiHidden/>
    <w:unhideWhenUsed/>
    <w:rsid w:val="00AF5B00"/>
  </w:style>
  <w:style w:type="numbering" w:customStyle="1" w:styleId="2171">
    <w:name w:val="Нет списка2171"/>
    <w:next w:val="a2"/>
    <w:uiPriority w:val="99"/>
    <w:semiHidden/>
    <w:unhideWhenUsed/>
    <w:rsid w:val="00AF5B00"/>
  </w:style>
  <w:style w:type="numbering" w:customStyle="1" w:styleId="2181">
    <w:name w:val="Нет списка2181"/>
    <w:next w:val="a2"/>
    <w:uiPriority w:val="99"/>
    <w:semiHidden/>
    <w:unhideWhenUsed/>
    <w:rsid w:val="00AF5B00"/>
  </w:style>
  <w:style w:type="numbering" w:customStyle="1" w:styleId="2191">
    <w:name w:val="Нет списка2191"/>
    <w:next w:val="a2"/>
    <w:uiPriority w:val="99"/>
    <w:semiHidden/>
    <w:unhideWhenUsed/>
    <w:rsid w:val="00AF5B00"/>
  </w:style>
  <w:style w:type="numbering" w:customStyle="1" w:styleId="2201">
    <w:name w:val="Нет списка2201"/>
    <w:next w:val="a2"/>
    <w:uiPriority w:val="99"/>
    <w:semiHidden/>
    <w:unhideWhenUsed/>
    <w:rsid w:val="00AF5B00"/>
  </w:style>
  <w:style w:type="numbering" w:customStyle="1" w:styleId="2221">
    <w:name w:val="Нет списка2221"/>
    <w:next w:val="a2"/>
    <w:uiPriority w:val="99"/>
    <w:semiHidden/>
    <w:unhideWhenUsed/>
    <w:rsid w:val="00AF5B00"/>
  </w:style>
  <w:style w:type="numbering" w:customStyle="1" w:styleId="2231">
    <w:name w:val="Нет списка2231"/>
    <w:next w:val="a2"/>
    <w:uiPriority w:val="99"/>
    <w:semiHidden/>
    <w:unhideWhenUsed/>
    <w:rsid w:val="00AF5B00"/>
  </w:style>
  <w:style w:type="numbering" w:customStyle="1" w:styleId="2241">
    <w:name w:val="Нет списка2241"/>
    <w:next w:val="a2"/>
    <w:uiPriority w:val="99"/>
    <w:semiHidden/>
    <w:unhideWhenUsed/>
    <w:rsid w:val="00AF5B00"/>
  </w:style>
  <w:style w:type="numbering" w:customStyle="1" w:styleId="228">
    <w:name w:val="Нет списка228"/>
    <w:next w:val="a2"/>
    <w:uiPriority w:val="99"/>
    <w:semiHidden/>
    <w:unhideWhenUsed/>
    <w:rsid w:val="005D532F"/>
  </w:style>
  <w:style w:type="paragraph" w:customStyle="1" w:styleId="10a">
    <w:name w:val="Без интервала10"/>
    <w:rsid w:val="005D532F"/>
    <w:pPr>
      <w:spacing w:after="0" w:line="240" w:lineRule="auto"/>
    </w:pPr>
    <w:rPr>
      <w:rFonts w:ascii="Calibri" w:eastAsia="Times New Roman" w:hAnsi="Calibri" w:cs="Times New Roman"/>
    </w:rPr>
  </w:style>
  <w:style w:type="paragraph" w:customStyle="1" w:styleId="91ffff">
    <w:name w:val="Знак Знак9 Знак 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0">
    <w:name w:val="Знак Знак Знак Знак1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A348C4"/>
    <w:pPr>
      <w:spacing w:after="0" w:line="240" w:lineRule="auto"/>
    </w:pPr>
    <w:rPr>
      <w:rFonts w:ascii="Calibri" w:eastAsia="Times New Roman" w:hAnsi="Calibri" w:cs="Times New Roman"/>
    </w:rPr>
  </w:style>
  <w:style w:type="paragraph" w:customStyle="1" w:styleId="12fffff1">
    <w:name w:val="Знак Знак12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1">
    <w:name w:val="Знак 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0">
    <w:name w:val="Знак Знак13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8">
    <w:name w:val="Знак Знак12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3">
    <w:name w:val="Знак Знак1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8">
    <w:name w:val="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4">
    <w:name w:val="Знак 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29">
    <w:name w:val="Нет списка229"/>
    <w:next w:val="a2"/>
    <w:uiPriority w:val="99"/>
    <w:semiHidden/>
    <w:unhideWhenUsed/>
    <w:rsid w:val="00A348C4"/>
  </w:style>
  <w:style w:type="numbering" w:customStyle="1" w:styleId="2300">
    <w:name w:val="Нет списка230"/>
    <w:next w:val="a2"/>
    <w:uiPriority w:val="99"/>
    <w:semiHidden/>
    <w:unhideWhenUsed/>
    <w:rsid w:val="00A348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13B9"/>
    <w:pPr>
      <w:spacing w:after="0" w:line="240" w:lineRule="auto"/>
    </w:pPr>
    <w:rPr>
      <w:rFonts w:ascii="Calibri" w:eastAsia="Times New Roman" w:hAnsi="Calibri" w:cs="Times New Roman"/>
    </w:rPr>
  </w:style>
  <w:style w:type="paragraph" w:customStyle="1" w:styleId="12fff0">
    <w:name w:val="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 w:type="numbering" w:customStyle="1" w:styleId="218">
    <w:name w:val="Нет списка218"/>
    <w:next w:val="a2"/>
    <w:uiPriority w:val="99"/>
    <w:semiHidden/>
    <w:rsid w:val="007621D1"/>
  </w:style>
  <w:style w:type="paragraph" w:customStyle="1" w:styleId="91ffd">
    <w:name w:val="Знак Знак9 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7621D1"/>
  </w:style>
  <w:style w:type="numbering" w:customStyle="1" w:styleId="219">
    <w:name w:val="Нет списка219"/>
    <w:next w:val="a2"/>
    <w:uiPriority w:val="99"/>
    <w:semiHidden/>
    <w:unhideWhenUsed/>
    <w:rsid w:val="007621D1"/>
  </w:style>
  <w:style w:type="numbering" w:customStyle="1" w:styleId="318">
    <w:name w:val="Нет списка318"/>
    <w:next w:val="a2"/>
    <w:uiPriority w:val="99"/>
    <w:semiHidden/>
    <w:unhideWhenUsed/>
    <w:rsid w:val="007621D1"/>
  </w:style>
  <w:style w:type="numbering" w:customStyle="1" w:styleId="418">
    <w:name w:val="Нет списка418"/>
    <w:next w:val="a2"/>
    <w:uiPriority w:val="99"/>
    <w:semiHidden/>
    <w:unhideWhenUsed/>
    <w:rsid w:val="007621D1"/>
  </w:style>
  <w:style w:type="paragraph" w:customStyle="1" w:styleId="1fffc">
    <w:name w:val="Знак Знак Знак Знак1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7621D1"/>
    <w:pPr>
      <w:spacing w:after="0" w:line="240" w:lineRule="auto"/>
    </w:pPr>
    <w:rPr>
      <w:rFonts w:ascii="Calibri" w:eastAsia="Times New Roman" w:hAnsi="Calibri" w:cs="Times New Roman"/>
    </w:rPr>
  </w:style>
  <w:style w:type="paragraph" w:customStyle="1" w:styleId="12fffb">
    <w:name w:val="Знак Знак12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7621D1"/>
  </w:style>
  <w:style w:type="numbering" w:customStyle="1" w:styleId="618">
    <w:name w:val="Нет списка618"/>
    <w:next w:val="a2"/>
    <w:uiPriority w:val="99"/>
    <w:semiHidden/>
    <w:unhideWhenUsed/>
    <w:rsid w:val="007621D1"/>
  </w:style>
  <w:style w:type="numbering" w:customStyle="1" w:styleId="718">
    <w:name w:val="Нет списка718"/>
    <w:next w:val="a2"/>
    <w:uiPriority w:val="99"/>
    <w:semiHidden/>
    <w:unhideWhenUsed/>
    <w:rsid w:val="007621D1"/>
  </w:style>
  <w:style w:type="numbering" w:customStyle="1" w:styleId="817">
    <w:name w:val="Нет списка817"/>
    <w:next w:val="a2"/>
    <w:uiPriority w:val="99"/>
    <w:semiHidden/>
    <w:unhideWhenUsed/>
    <w:rsid w:val="007621D1"/>
  </w:style>
  <w:style w:type="numbering" w:customStyle="1" w:styleId="9170">
    <w:name w:val="Нет списка917"/>
    <w:next w:val="a2"/>
    <w:uiPriority w:val="99"/>
    <w:semiHidden/>
    <w:unhideWhenUsed/>
    <w:rsid w:val="007621D1"/>
  </w:style>
  <w:style w:type="numbering" w:customStyle="1" w:styleId="1017">
    <w:name w:val="Нет списка1017"/>
    <w:next w:val="a2"/>
    <w:uiPriority w:val="99"/>
    <w:semiHidden/>
    <w:unhideWhenUsed/>
    <w:rsid w:val="007621D1"/>
  </w:style>
  <w:style w:type="paragraph" w:customStyle="1" w:styleId="1fffd">
    <w:name w:val="Знак Знак1"/>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7621D1"/>
  </w:style>
  <w:style w:type="numbering" w:customStyle="1" w:styleId="1217">
    <w:name w:val="Нет списка1217"/>
    <w:next w:val="a2"/>
    <w:uiPriority w:val="99"/>
    <w:semiHidden/>
    <w:unhideWhenUsed/>
    <w:rsid w:val="007621D1"/>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7621D1"/>
  </w:style>
  <w:style w:type="numbering" w:customStyle="1" w:styleId="14170">
    <w:name w:val="Нет списка1417"/>
    <w:next w:val="a2"/>
    <w:uiPriority w:val="99"/>
    <w:semiHidden/>
    <w:unhideWhenUsed/>
    <w:rsid w:val="007621D1"/>
  </w:style>
  <w:style w:type="numbering" w:customStyle="1" w:styleId="1517">
    <w:name w:val="Нет списка1517"/>
    <w:next w:val="a2"/>
    <w:uiPriority w:val="99"/>
    <w:semiHidden/>
    <w:unhideWhenUsed/>
    <w:rsid w:val="007621D1"/>
  </w:style>
  <w:style w:type="numbering" w:customStyle="1" w:styleId="1617">
    <w:name w:val="Нет списка1617"/>
    <w:next w:val="a2"/>
    <w:uiPriority w:val="99"/>
    <w:semiHidden/>
    <w:unhideWhenUsed/>
    <w:rsid w:val="007621D1"/>
  </w:style>
  <w:style w:type="numbering" w:customStyle="1" w:styleId="1717">
    <w:name w:val="Нет списка1717"/>
    <w:next w:val="a2"/>
    <w:uiPriority w:val="99"/>
    <w:semiHidden/>
    <w:unhideWhenUsed/>
    <w:rsid w:val="007621D1"/>
  </w:style>
  <w:style w:type="paragraph" w:customStyle="1" w:styleId="13e">
    <w:name w:val="Знак Знак13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7621D1"/>
  </w:style>
  <w:style w:type="numbering" w:customStyle="1" w:styleId="1917">
    <w:name w:val="Нет списка1917"/>
    <w:next w:val="a2"/>
    <w:uiPriority w:val="99"/>
    <w:semiHidden/>
    <w:unhideWhenUsed/>
    <w:rsid w:val="007621D1"/>
  </w:style>
  <w:style w:type="numbering" w:customStyle="1" w:styleId="2015">
    <w:name w:val="Нет списка2015"/>
    <w:next w:val="a2"/>
    <w:uiPriority w:val="99"/>
    <w:semiHidden/>
    <w:unhideWhenUsed/>
    <w:rsid w:val="007621D1"/>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621D1"/>
  </w:style>
  <w:style w:type="numbering" w:customStyle="1" w:styleId="225">
    <w:name w:val="Нет списка225"/>
    <w:next w:val="a2"/>
    <w:uiPriority w:val="99"/>
    <w:semiHidden/>
    <w:unhideWhenUsed/>
    <w:rsid w:val="007621D1"/>
  </w:style>
  <w:style w:type="numbering" w:customStyle="1" w:styleId="235">
    <w:name w:val="Нет списка235"/>
    <w:next w:val="a2"/>
    <w:uiPriority w:val="99"/>
    <w:semiHidden/>
    <w:unhideWhenUsed/>
    <w:rsid w:val="007621D1"/>
  </w:style>
  <w:style w:type="numbering" w:customStyle="1" w:styleId="245">
    <w:name w:val="Нет списка245"/>
    <w:next w:val="a2"/>
    <w:uiPriority w:val="99"/>
    <w:semiHidden/>
    <w:unhideWhenUsed/>
    <w:rsid w:val="007621D1"/>
  </w:style>
  <w:style w:type="numbering" w:customStyle="1" w:styleId="255">
    <w:name w:val="Нет списка255"/>
    <w:next w:val="a2"/>
    <w:uiPriority w:val="99"/>
    <w:semiHidden/>
    <w:unhideWhenUsed/>
    <w:rsid w:val="007621D1"/>
  </w:style>
  <w:style w:type="numbering" w:customStyle="1" w:styleId="265">
    <w:name w:val="Нет списка265"/>
    <w:next w:val="a2"/>
    <w:uiPriority w:val="99"/>
    <w:semiHidden/>
    <w:unhideWhenUsed/>
    <w:rsid w:val="007621D1"/>
  </w:style>
  <w:style w:type="numbering" w:customStyle="1" w:styleId="275">
    <w:name w:val="Нет списка275"/>
    <w:next w:val="a2"/>
    <w:uiPriority w:val="99"/>
    <w:semiHidden/>
    <w:unhideWhenUsed/>
    <w:rsid w:val="007621D1"/>
  </w:style>
  <w:style w:type="numbering" w:customStyle="1" w:styleId="285">
    <w:name w:val="Нет списка285"/>
    <w:next w:val="a2"/>
    <w:uiPriority w:val="99"/>
    <w:semiHidden/>
    <w:unhideWhenUsed/>
    <w:rsid w:val="007621D1"/>
  </w:style>
  <w:style w:type="numbering" w:customStyle="1" w:styleId="295">
    <w:name w:val="Нет списка295"/>
    <w:next w:val="a2"/>
    <w:uiPriority w:val="99"/>
    <w:semiHidden/>
    <w:unhideWhenUsed/>
    <w:rsid w:val="007621D1"/>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7621D1"/>
  </w:style>
  <w:style w:type="numbering" w:customStyle="1" w:styleId="319">
    <w:name w:val="Нет списка319"/>
    <w:next w:val="a2"/>
    <w:uiPriority w:val="99"/>
    <w:semiHidden/>
    <w:unhideWhenUsed/>
    <w:rsid w:val="007621D1"/>
  </w:style>
  <w:style w:type="paragraph" w:customStyle="1" w:styleId="12ffff2">
    <w:name w:val="Знак Знак12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7621D1"/>
  </w:style>
  <w:style w:type="numbering" w:customStyle="1" w:styleId="335">
    <w:name w:val="Нет списка335"/>
    <w:next w:val="a2"/>
    <w:uiPriority w:val="99"/>
    <w:semiHidden/>
    <w:unhideWhenUsed/>
    <w:rsid w:val="007621D1"/>
  </w:style>
  <w:style w:type="numbering" w:customStyle="1" w:styleId="345">
    <w:name w:val="Нет списка345"/>
    <w:next w:val="a2"/>
    <w:uiPriority w:val="99"/>
    <w:semiHidden/>
    <w:unhideWhenUsed/>
    <w:rsid w:val="007621D1"/>
  </w:style>
  <w:style w:type="numbering" w:customStyle="1" w:styleId="355">
    <w:name w:val="Нет списка355"/>
    <w:next w:val="a2"/>
    <w:uiPriority w:val="99"/>
    <w:semiHidden/>
    <w:unhideWhenUsed/>
    <w:rsid w:val="007621D1"/>
  </w:style>
  <w:style w:type="numbering" w:customStyle="1" w:styleId="365">
    <w:name w:val="Нет списка365"/>
    <w:next w:val="a2"/>
    <w:uiPriority w:val="99"/>
    <w:semiHidden/>
    <w:unhideWhenUsed/>
    <w:rsid w:val="007621D1"/>
  </w:style>
  <w:style w:type="numbering" w:customStyle="1" w:styleId="375">
    <w:name w:val="Нет списка375"/>
    <w:next w:val="a2"/>
    <w:uiPriority w:val="99"/>
    <w:semiHidden/>
    <w:unhideWhenUsed/>
    <w:rsid w:val="007621D1"/>
  </w:style>
  <w:style w:type="numbering" w:customStyle="1" w:styleId="385">
    <w:name w:val="Нет списка385"/>
    <w:next w:val="a2"/>
    <w:uiPriority w:val="99"/>
    <w:semiHidden/>
    <w:unhideWhenUsed/>
    <w:rsid w:val="007621D1"/>
  </w:style>
  <w:style w:type="numbering" w:customStyle="1" w:styleId="395">
    <w:name w:val="Нет списка395"/>
    <w:next w:val="a2"/>
    <w:uiPriority w:val="99"/>
    <w:semiHidden/>
    <w:unhideWhenUsed/>
    <w:rsid w:val="007621D1"/>
  </w:style>
  <w:style w:type="numbering" w:customStyle="1" w:styleId="405">
    <w:name w:val="Нет списка405"/>
    <w:next w:val="a2"/>
    <w:uiPriority w:val="99"/>
    <w:semiHidden/>
    <w:unhideWhenUsed/>
    <w:rsid w:val="007621D1"/>
  </w:style>
  <w:style w:type="numbering" w:customStyle="1" w:styleId="419">
    <w:name w:val="Нет списка419"/>
    <w:next w:val="a2"/>
    <w:uiPriority w:val="99"/>
    <w:semiHidden/>
    <w:unhideWhenUsed/>
    <w:rsid w:val="007621D1"/>
  </w:style>
  <w:style w:type="paragraph" w:customStyle="1" w:styleId="1ffff">
    <w:name w:val="Знак Знак1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7621D1"/>
  </w:style>
  <w:style w:type="numbering" w:customStyle="1" w:styleId="435">
    <w:name w:val="Нет списка435"/>
    <w:next w:val="a2"/>
    <w:uiPriority w:val="99"/>
    <w:semiHidden/>
    <w:unhideWhenUsed/>
    <w:rsid w:val="007621D1"/>
  </w:style>
  <w:style w:type="numbering" w:customStyle="1" w:styleId="445">
    <w:name w:val="Нет списка445"/>
    <w:next w:val="a2"/>
    <w:uiPriority w:val="99"/>
    <w:semiHidden/>
    <w:unhideWhenUsed/>
    <w:rsid w:val="007621D1"/>
  </w:style>
  <w:style w:type="numbering" w:customStyle="1" w:styleId="455">
    <w:name w:val="Нет списка455"/>
    <w:next w:val="a2"/>
    <w:uiPriority w:val="99"/>
    <w:semiHidden/>
    <w:unhideWhenUsed/>
    <w:rsid w:val="007621D1"/>
  </w:style>
  <w:style w:type="numbering" w:customStyle="1" w:styleId="465">
    <w:name w:val="Нет списка465"/>
    <w:next w:val="a2"/>
    <w:uiPriority w:val="99"/>
    <w:semiHidden/>
    <w:unhideWhenUsed/>
    <w:rsid w:val="007621D1"/>
  </w:style>
  <w:style w:type="numbering" w:customStyle="1" w:styleId="475">
    <w:name w:val="Нет списка475"/>
    <w:next w:val="a2"/>
    <w:uiPriority w:val="99"/>
    <w:semiHidden/>
    <w:unhideWhenUsed/>
    <w:rsid w:val="007621D1"/>
  </w:style>
  <w:style w:type="numbering" w:customStyle="1" w:styleId="485">
    <w:name w:val="Нет списка485"/>
    <w:next w:val="a2"/>
    <w:uiPriority w:val="99"/>
    <w:semiHidden/>
    <w:unhideWhenUsed/>
    <w:rsid w:val="007621D1"/>
  </w:style>
  <w:style w:type="numbering" w:customStyle="1" w:styleId="495">
    <w:name w:val="Нет списка495"/>
    <w:next w:val="a2"/>
    <w:uiPriority w:val="99"/>
    <w:semiHidden/>
    <w:unhideWhenUsed/>
    <w:rsid w:val="007621D1"/>
  </w:style>
  <w:style w:type="numbering" w:customStyle="1" w:styleId="505">
    <w:name w:val="Нет списка505"/>
    <w:next w:val="a2"/>
    <w:uiPriority w:val="99"/>
    <w:semiHidden/>
    <w:unhideWhenUsed/>
    <w:rsid w:val="007621D1"/>
  </w:style>
  <w:style w:type="numbering" w:customStyle="1" w:styleId="519">
    <w:name w:val="Нет списка519"/>
    <w:next w:val="a2"/>
    <w:uiPriority w:val="99"/>
    <w:semiHidden/>
    <w:unhideWhenUsed/>
    <w:rsid w:val="007621D1"/>
  </w:style>
  <w:style w:type="numbering" w:customStyle="1" w:styleId="525">
    <w:name w:val="Нет списка525"/>
    <w:next w:val="a2"/>
    <w:uiPriority w:val="99"/>
    <w:semiHidden/>
    <w:unhideWhenUsed/>
    <w:rsid w:val="007621D1"/>
  </w:style>
  <w:style w:type="numbering" w:customStyle="1" w:styleId="535">
    <w:name w:val="Нет списка535"/>
    <w:next w:val="a2"/>
    <w:uiPriority w:val="99"/>
    <w:semiHidden/>
    <w:unhideWhenUsed/>
    <w:rsid w:val="007621D1"/>
  </w:style>
  <w:style w:type="numbering" w:customStyle="1" w:styleId="545">
    <w:name w:val="Нет списка545"/>
    <w:next w:val="a2"/>
    <w:uiPriority w:val="99"/>
    <w:semiHidden/>
    <w:unhideWhenUsed/>
    <w:rsid w:val="007621D1"/>
  </w:style>
  <w:style w:type="numbering" w:customStyle="1" w:styleId="555">
    <w:name w:val="Нет списка555"/>
    <w:next w:val="a2"/>
    <w:uiPriority w:val="99"/>
    <w:semiHidden/>
    <w:unhideWhenUsed/>
    <w:rsid w:val="007621D1"/>
  </w:style>
  <w:style w:type="numbering" w:customStyle="1" w:styleId="565">
    <w:name w:val="Нет списка565"/>
    <w:next w:val="a2"/>
    <w:uiPriority w:val="99"/>
    <w:semiHidden/>
    <w:unhideWhenUsed/>
    <w:rsid w:val="007621D1"/>
  </w:style>
  <w:style w:type="numbering" w:customStyle="1" w:styleId="575">
    <w:name w:val="Нет списка575"/>
    <w:next w:val="a2"/>
    <w:uiPriority w:val="99"/>
    <w:semiHidden/>
    <w:unhideWhenUsed/>
    <w:rsid w:val="007621D1"/>
  </w:style>
  <w:style w:type="numbering" w:customStyle="1" w:styleId="585">
    <w:name w:val="Нет списка585"/>
    <w:next w:val="a2"/>
    <w:uiPriority w:val="99"/>
    <w:semiHidden/>
    <w:unhideWhenUsed/>
    <w:rsid w:val="007621D1"/>
  </w:style>
  <w:style w:type="numbering" w:customStyle="1" w:styleId="595">
    <w:name w:val="Нет списка595"/>
    <w:next w:val="a2"/>
    <w:uiPriority w:val="99"/>
    <w:semiHidden/>
    <w:unhideWhenUsed/>
    <w:rsid w:val="007621D1"/>
  </w:style>
  <w:style w:type="numbering" w:customStyle="1" w:styleId="605">
    <w:name w:val="Нет списка605"/>
    <w:next w:val="a2"/>
    <w:uiPriority w:val="99"/>
    <w:semiHidden/>
    <w:unhideWhenUsed/>
    <w:rsid w:val="007621D1"/>
  </w:style>
  <w:style w:type="numbering" w:customStyle="1" w:styleId="619">
    <w:name w:val="Нет списка619"/>
    <w:next w:val="a2"/>
    <w:uiPriority w:val="99"/>
    <w:semiHidden/>
    <w:unhideWhenUsed/>
    <w:rsid w:val="007621D1"/>
  </w:style>
  <w:style w:type="numbering" w:customStyle="1" w:styleId="625">
    <w:name w:val="Нет списка625"/>
    <w:next w:val="a2"/>
    <w:uiPriority w:val="99"/>
    <w:semiHidden/>
    <w:unhideWhenUsed/>
    <w:rsid w:val="007621D1"/>
  </w:style>
  <w:style w:type="numbering" w:customStyle="1" w:styleId="635">
    <w:name w:val="Нет списка635"/>
    <w:next w:val="a2"/>
    <w:uiPriority w:val="99"/>
    <w:semiHidden/>
    <w:unhideWhenUsed/>
    <w:rsid w:val="007621D1"/>
  </w:style>
  <w:style w:type="numbering" w:customStyle="1" w:styleId="645">
    <w:name w:val="Нет списка645"/>
    <w:next w:val="a2"/>
    <w:uiPriority w:val="99"/>
    <w:semiHidden/>
    <w:unhideWhenUsed/>
    <w:rsid w:val="007621D1"/>
  </w:style>
  <w:style w:type="numbering" w:customStyle="1" w:styleId="655">
    <w:name w:val="Нет списка655"/>
    <w:next w:val="a2"/>
    <w:uiPriority w:val="99"/>
    <w:semiHidden/>
    <w:unhideWhenUsed/>
    <w:rsid w:val="007621D1"/>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7621D1"/>
  </w:style>
  <w:style w:type="numbering" w:customStyle="1" w:styleId="675">
    <w:name w:val="Нет списка675"/>
    <w:next w:val="a2"/>
    <w:uiPriority w:val="99"/>
    <w:semiHidden/>
    <w:unhideWhenUsed/>
    <w:rsid w:val="007621D1"/>
  </w:style>
  <w:style w:type="numbering" w:customStyle="1" w:styleId="685">
    <w:name w:val="Нет списка685"/>
    <w:next w:val="a2"/>
    <w:uiPriority w:val="99"/>
    <w:semiHidden/>
    <w:unhideWhenUsed/>
    <w:rsid w:val="007621D1"/>
  </w:style>
  <w:style w:type="numbering" w:customStyle="1" w:styleId="695">
    <w:name w:val="Нет списка695"/>
    <w:next w:val="a2"/>
    <w:uiPriority w:val="99"/>
    <w:semiHidden/>
    <w:unhideWhenUsed/>
    <w:rsid w:val="007621D1"/>
  </w:style>
  <w:style w:type="numbering" w:customStyle="1" w:styleId="705">
    <w:name w:val="Нет списка705"/>
    <w:next w:val="a2"/>
    <w:uiPriority w:val="99"/>
    <w:semiHidden/>
    <w:unhideWhenUsed/>
    <w:rsid w:val="007621D1"/>
  </w:style>
  <w:style w:type="numbering" w:customStyle="1" w:styleId="719">
    <w:name w:val="Нет списка719"/>
    <w:next w:val="a2"/>
    <w:uiPriority w:val="99"/>
    <w:semiHidden/>
    <w:unhideWhenUsed/>
    <w:rsid w:val="007621D1"/>
  </w:style>
  <w:style w:type="paragraph" w:customStyle="1" w:styleId="affffa">
    <w:name w:val="Знак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7621D1"/>
  </w:style>
  <w:style w:type="numbering" w:customStyle="1" w:styleId="735">
    <w:name w:val="Нет списка735"/>
    <w:next w:val="a2"/>
    <w:uiPriority w:val="99"/>
    <w:semiHidden/>
    <w:unhideWhenUsed/>
    <w:rsid w:val="007621D1"/>
  </w:style>
  <w:style w:type="numbering" w:customStyle="1" w:styleId="745">
    <w:name w:val="Нет списка745"/>
    <w:next w:val="a2"/>
    <w:uiPriority w:val="99"/>
    <w:semiHidden/>
    <w:unhideWhenUsed/>
    <w:rsid w:val="007621D1"/>
  </w:style>
  <w:style w:type="numbering" w:customStyle="1" w:styleId="755">
    <w:name w:val="Нет списка755"/>
    <w:next w:val="a2"/>
    <w:uiPriority w:val="99"/>
    <w:semiHidden/>
    <w:unhideWhenUsed/>
    <w:rsid w:val="007621D1"/>
  </w:style>
  <w:style w:type="numbering" w:customStyle="1" w:styleId="765">
    <w:name w:val="Нет списка765"/>
    <w:next w:val="a2"/>
    <w:uiPriority w:val="99"/>
    <w:semiHidden/>
    <w:unhideWhenUsed/>
    <w:rsid w:val="007621D1"/>
  </w:style>
  <w:style w:type="numbering" w:customStyle="1" w:styleId="775">
    <w:name w:val="Нет списка775"/>
    <w:next w:val="a2"/>
    <w:uiPriority w:val="99"/>
    <w:semiHidden/>
    <w:unhideWhenUsed/>
    <w:rsid w:val="007621D1"/>
  </w:style>
  <w:style w:type="numbering" w:customStyle="1" w:styleId="785">
    <w:name w:val="Нет списка785"/>
    <w:next w:val="a2"/>
    <w:uiPriority w:val="99"/>
    <w:semiHidden/>
    <w:unhideWhenUsed/>
    <w:rsid w:val="007621D1"/>
  </w:style>
  <w:style w:type="numbering" w:customStyle="1" w:styleId="795">
    <w:name w:val="Нет списка795"/>
    <w:next w:val="a2"/>
    <w:uiPriority w:val="99"/>
    <w:semiHidden/>
    <w:unhideWhenUsed/>
    <w:rsid w:val="007621D1"/>
  </w:style>
  <w:style w:type="numbering" w:customStyle="1" w:styleId="805">
    <w:name w:val="Нет списка805"/>
    <w:next w:val="a2"/>
    <w:uiPriority w:val="99"/>
    <w:semiHidden/>
    <w:unhideWhenUsed/>
    <w:rsid w:val="007621D1"/>
  </w:style>
  <w:style w:type="numbering" w:customStyle="1" w:styleId="818">
    <w:name w:val="Нет списка818"/>
    <w:next w:val="a2"/>
    <w:uiPriority w:val="99"/>
    <w:semiHidden/>
    <w:unhideWhenUsed/>
    <w:rsid w:val="007621D1"/>
  </w:style>
  <w:style w:type="numbering" w:customStyle="1" w:styleId="824">
    <w:name w:val="Нет списка824"/>
    <w:next w:val="a2"/>
    <w:uiPriority w:val="99"/>
    <w:semiHidden/>
    <w:unhideWhenUsed/>
    <w:rsid w:val="007621D1"/>
  </w:style>
  <w:style w:type="numbering" w:customStyle="1" w:styleId="1108">
    <w:name w:val="Нет списка1108"/>
    <w:next w:val="a2"/>
    <w:uiPriority w:val="99"/>
    <w:semiHidden/>
    <w:rsid w:val="007621D1"/>
  </w:style>
  <w:style w:type="table" w:customStyle="1" w:styleId="14e">
    <w:name w:val="Сетка таблицы14"/>
    <w:basedOn w:val="a1"/>
    <w:next w:val="a8"/>
    <w:rsid w:val="007621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7621D1"/>
  </w:style>
  <w:style w:type="numbering" w:customStyle="1" w:styleId="2105">
    <w:name w:val="Нет списка2105"/>
    <w:next w:val="a2"/>
    <w:uiPriority w:val="99"/>
    <w:semiHidden/>
    <w:unhideWhenUsed/>
    <w:rsid w:val="007621D1"/>
  </w:style>
  <w:style w:type="numbering" w:customStyle="1" w:styleId="3105">
    <w:name w:val="Нет списка3105"/>
    <w:next w:val="a2"/>
    <w:uiPriority w:val="99"/>
    <w:semiHidden/>
    <w:unhideWhenUsed/>
    <w:rsid w:val="007621D1"/>
  </w:style>
  <w:style w:type="numbering" w:customStyle="1" w:styleId="4105">
    <w:name w:val="Нет списка4105"/>
    <w:next w:val="a2"/>
    <w:uiPriority w:val="99"/>
    <w:semiHidden/>
    <w:unhideWhenUsed/>
    <w:rsid w:val="007621D1"/>
  </w:style>
  <w:style w:type="numbering" w:customStyle="1" w:styleId="5105">
    <w:name w:val="Нет списка5105"/>
    <w:next w:val="a2"/>
    <w:uiPriority w:val="99"/>
    <w:semiHidden/>
    <w:unhideWhenUsed/>
    <w:rsid w:val="007621D1"/>
  </w:style>
  <w:style w:type="numbering" w:customStyle="1" w:styleId="6105">
    <w:name w:val="Нет списка6105"/>
    <w:next w:val="a2"/>
    <w:uiPriority w:val="99"/>
    <w:semiHidden/>
    <w:unhideWhenUsed/>
    <w:rsid w:val="007621D1"/>
  </w:style>
  <w:style w:type="numbering" w:customStyle="1" w:styleId="7104">
    <w:name w:val="Нет списка7104"/>
    <w:next w:val="a2"/>
    <w:uiPriority w:val="99"/>
    <w:semiHidden/>
    <w:unhideWhenUsed/>
    <w:rsid w:val="007621D1"/>
  </w:style>
  <w:style w:type="numbering" w:customStyle="1" w:styleId="834">
    <w:name w:val="Нет списка834"/>
    <w:next w:val="a2"/>
    <w:uiPriority w:val="99"/>
    <w:semiHidden/>
    <w:unhideWhenUsed/>
    <w:rsid w:val="007621D1"/>
  </w:style>
  <w:style w:type="numbering" w:customStyle="1" w:styleId="9180">
    <w:name w:val="Нет списка918"/>
    <w:next w:val="a2"/>
    <w:uiPriority w:val="99"/>
    <w:semiHidden/>
    <w:unhideWhenUsed/>
    <w:rsid w:val="007621D1"/>
  </w:style>
  <w:style w:type="numbering" w:customStyle="1" w:styleId="1018">
    <w:name w:val="Нет списка1018"/>
    <w:next w:val="a2"/>
    <w:uiPriority w:val="99"/>
    <w:semiHidden/>
    <w:unhideWhenUsed/>
    <w:rsid w:val="007621D1"/>
  </w:style>
  <w:style w:type="numbering" w:customStyle="1" w:styleId="11115">
    <w:name w:val="Нет списка11115"/>
    <w:next w:val="a2"/>
    <w:uiPriority w:val="99"/>
    <w:semiHidden/>
    <w:unhideWhenUsed/>
    <w:rsid w:val="007621D1"/>
  </w:style>
  <w:style w:type="numbering" w:customStyle="1" w:styleId="1218">
    <w:name w:val="Нет списка1218"/>
    <w:next w:val="a2"/>
    <w:uiPriority w:val="99"/>
    <w:semiHidden/>
    <w:unhideWhenUsed/>
    <w:rsid w:val="007621D1"/>
  </w:style>
  <w:style w:type="numbering" w:customStyle="1" w:styleId="1318">
    <w:name w:val="Нет списка1318"/>
    <w:next w:val="a2"/>
    <w:uiPriority w:val="99"/>
    <w:semiHidden/>
    <w:unhideWhenUsed/>
    <w:rsid w:val="007621D1"/>
  </w:style>
  <w:style w:type="numbering" w:customStyle="1" w:styleId="1418">
    <w:name w:val="Нет списка1418"/>
    <w:next w:val="a2"/>
    <w:uiPriority w:val="99"/>
    <w:semiHidden/>
    <w:unhideWhenUsed/>
    <w:rsid w:val="007621D1"/>
  </w:style>
  <w:style w:type="numbering" w:customStyle="1" w:styleId="1518">
    <w:name w:val="Нет списка1518"/>
    <w:next w:val="a2"/>
    <w:uiPriority w:val="99"/>
    <w:semiHidden/>
    <w:unhideWhenUsed/>
    <w:rsid w:val="007621D1"/>
  </w:style>
  <w:style w:type="numbering" w:customStyle="1" w:styleId="1618">
    <w:name w:val="Нет списка1618"/>
    <w:next w:val="a2"/>
    <w:uiPriority w:val="99"/>
    <w:semiHidden/>
    <w:unhideWhenUsed/>
    <w:rsid w:val="007621D1"/>
  </w:style>
  <w:style w:type="numbering" w:customStyle="1" w:styleId="1718">
    <w:name w:val="Нет списка1718"/>
    <w:next w:val="a2"/>
    <w:uiPriority w:val="99"/>
    <w:semiHidden/>
    <w:unhideWhenUsed/>
    <w:rsid w:val="007621D1"/>
  </w:style>
  <w:style w:type="numbering" w:customStyle="1" w:styleId="1818">
    <w:name w:val="Нет списка1818"/>
    <w:next w:val="a2"/>
    <w:uiPriority w:val="99"/>
    <w:semiHidden/>
    <w:unhideWhenUsed/>
    <w:rsid w:val="007621D1"/>
  </w:style>
  <w:style w:type="numbering" w:customStyle="1" w:styleId="1918">
    <w:name w:val="Нет списка1918"/>
    <w:next w:val="a2"/>
    <w:uiPriority w:val="99"/>
    <w:semiHidden/>
    <w:unhideWhenUsed/>
    <w:rsid w:val="007621D1"/>
  </w:style>
  <w:style w:type="numbering" w:customStyle="1" w:styleId="2016">
    <w:name w:val="Нет списка2016"/>
    <w:next w:val="a2"/>
    <w:uiPriority w:val="99"/>
    <w:semiHidden/>
    <w:unhideWhenUsed/>
    <w:rsid w:val="007621D1"/>
  </w:style>
  <w:style w:type="numbering" w:customStyle="1" w:styleId="2115">
    <w:name w:val="Нет списка2115"/>
    <w:next w:val="a2"/>
    <w:uiPriority w:val="99"/>
    <w:semiHidden/>
    <w:unhideWhenUsed/>
    <w:rsid w:val="007621D1"/>
  </w:style>
  <w:style w:type="numbering" w:customStyle="1" w:styleId="2215">
    <w:name w:val="Нет списка2215"/>
    <w:next w:val="a2"/>
    <w:uiPriority w:val="99"/>
    <w:semiHidden/>
    <w:unhideWhenUsed/>
    <w:rsid w:val="007621D1"/>
  </w:style>
  <w:style w:type="numbering" w:customStyle="1" w:styleId="2315">
    <w:name w:val="Нет списка2315"/>
    <w:next w:val="a2"/>
    <w:uiPriority w:val="99"/>
    <w:semiHidden/>
    <w:unhideWhenUsed/>
    <w:rsid w:val="007621D1"/>
  </w:style>
  <w:style w:type="numbering" w:customStyle="1" w:styleId="2415">
    <w:name w:val="Нет списка2415"/>
    <w:next w:val="a2"/>
    <w:uiPriority w:val="99"/>
    <w:semiHidden/>
    <w:unhideWhenUsed/>
    <w:rsid w:val="007621D1"/>
  </w:style>
  <w:style w:type="numbering" w:customStyle="1" w:styleId="2515">
    <w:name w:val="Нет списка2515"/>
    <w:next w:val="a2"/>
    <w:uiPriority w:val="99"/>
    <w:semiHidden/>
    <w:unhideWhenUsed/>
    <w:rsid w:val="007621D1"/>
  </w:style>
  <w:style w:type="numbering" w:customStyle="1" w:styleId="2615">
    <w:name w:val="Нет списка2615"/>
    <w:next w:val="a2"/>
    <w:uiPriority w:val="99"/>
    <w:semiHidden/>
    <w:unhideWhenUsed/>
    <w:rsid w:val="007621D1"/>
  </w:style>
  <w:style w:type="numbering" w:customStyle="1" w:styleId="2715">
    <w:name w:val="Нет списка2715"/>
    <w:next w:val="a2"/>
    <w:uiPriority w:val="99"/>
    <w:semiHidden/>
    <w:unhideWhenUsed/>
    <w:rsid w:val="007621D1"/>
  </w:style>
  <w:style w:type="numbering" w:customStyle="1" w:styleId="2815">
    <w:name w:val="Нет списка2815"/>
    <w:next w:val="a2"/>
    <w:uiPriority w:val="99"/>
    <w:semiHidden/>
    <w:unhideWhenUsed/>
    <w:rsid w:val="007621D1"/>
  </w:style>
  <w:style w:type="numbering" w:customStyle="1" w:styleId="2915">
    <w:name w:val="Нет списка2915"/>
    <w:next w:val="a2"/>
    <w:uiPriority w:val="99"/>
    <w:semiHidden/>
    <w:unhideWhenUsed/>
    <w:rsid w:val="007621D1"/>
  </w:style>
  <w:style w:type="numbering" w:customStyle="1" w:styleId="3015">
    <w:name w:val="Нет списка3015"/>
    <w:next w:val="a2"/>
    <w:uiPriority w:val="99"/>
    <w:semiHidden/>
    <w:unhideWhenUsed/>
    <w:rsid w:val="007621D1"/>
  </w:style>
  <w:style w:type="numbering" w:customStyle="1" w:styleId="3115">
    <w:name w:val="Нет списка3115"/>
    <w:next w:val="a2"/>
    <w:uiPriority w:val="99"/>
    <w:semiHidden/>
    <w:unhideWhenUsed/>
    <w:rsid w:val="007621D1"/>
  </w:style>
  <w:style w:type="numbering" w:customStyle="1" w:styleId="3215">
    <w:name w:val="Нет списка3215"/>
    <w:next w:val="a2"/>
    <w:uiPriority w:val="99"/>
    <w:semiHidden/>
    <w:unhideWhenUsed/>
    <w:rsid w:val="007621D1"/>
  </w:style>
  <w:style w:type="numbering" w:customStyle="1" w:styleId="3315">
    <w:name w:val="Нет списка3315"/>
    <w:next w:val="a2"/>
    <w:uiPriority w:val="99"/>
    <w:semiHidden/>
    <w:unhideWhenUsed/>
    <w:rsid w:val="007621D1"/>
  </w:style>
  <w:style w:type="numbering" w:customStyle="1" w:styleId="3415">
    <w:name w:val="Нет списка3415"/>
    <w:next w:val="a2"/>
    <w:uiPriority w:val="99"/>
    <w:semiHidden/>
    <w:unhideWhenUsed/>
    <w:rsid w:val="007621D1"/>
  </w:style>
  <w:style w:type="numbering" w:customStyle="1" w:styleId="3515">
    <w:name w:val="Нет списка3515"/>
    <w:next w:val="a2"/>
    <w:uiPriority w:val="99"/>
    <w:semiHidden/>
    <w:unhideWhenUsed/>
    <w:rsid w:val="007621D1"/>
  </w:style>
  <w:style w:type="numbering" w:customStyle="1" w:styleId="3615">
    <w:name w:val="Нет списка3615"/>
    <w:next w:val="a2"/>
    <w:uiPriority w:val="99"/>
    <w:semiHidden/>
    <w:unhideWhenUsed/>
    <w:rsid w:val="007621D1"/>
  </w:style>
  <w:style w:type="numbering" w:customStyle="1" w:styleId="3715">
    <w:name w:val="Нет списка3715"/>
    <w:next w:val="a2"/>
    <w:uiPriority w:val="99"/>
    <w:semiHidden/>
    <w:unhideWhenUsed/>
    <w:rsid w:val="007621D1"/>
  </w:style>
  <w:style w:type="numbering" w:customStyle="1" w:styleId="3815">
    <w:name w:val="Нет списка3815"/>
    <w:next w:val="a2"/>
    <w:uiPriority w:val="99"/>
    <w:semiHidden/>
    <w:unhideWhenUsed/>
    <w:rsid w:val="007621D1"/>
  </w:style>
  <w:style w:type="numbering" w:customStyle="1" w:styleId="3915">
    <w:name w:val="Нет списка3915"/>
    <w:next w:val="a2"/>
    <w:uiPriority w:val="99"/>
    <w:semiHidden/>
    <w:unhideWhenUsed/>
    <w:rsid w:val="007621D1"/>
  </w:style>
  <w:style w:type="numbering" w:customStyle="1" w:styleId="4015">
    <w:name w:val="Нет списка4015"/>
    <w:next w:val="a2"/>
    <w:uiPriority w:val="99"/>
    <w:semiHidden/>
    <w:unhideWhenUsed/>
    <w:rsid w:val="007621D1"/>
  </w:style>
  <w:style w:type="numbering" w:customStyle="1" w:styleId="4115">
    <w:name w:val="Нет списка4115"/>
    <w:next w:val="a2"/>
    <w:uiPriority w:val="99"/>
    <w:semiHidden/>
    <w:unhideWhenUsed/>
    <w:rsid w:val="007621D1"/>
  </w:style>
  <w:style w:type="numbering" w:customStyle="1" w:styleId="4215">
    <w:name w:val="Нет списка4215"/>
    <w:next w:val="a2"/>
    <w:uiPriority w:val="99"/>
    <w:semiHidden/>
    <w:unhideWhenUsed/>
    <w:rsid w:val="007621D1"/>
  </w:style>
  <w:style w:type="numbering" w:customStyle="1" w:styleId="4315">
    <w:name w:val="Нет списка4315"/>
    <w:next w:val="a2"/>
    <w:uiPriority w:val="99"/>
    <w:semiHidden/>
    <w:unhideWhenUsed/>
    <w:rsid w:val="007621D1"/>
  </w:style>
  <w:style w:type="numbering" w:customStyle="1" w:styleId="4415">
    <w:name w:val="Нет списка4415"/>
    <w:next w:val="a2"/>
    <w:uiPriority w:val="99"/>
    <w:semiHidden/>
    <w:unhideWhenUsed/>
    <w:rsid w:val="007621D1"/>
  </w:style>
  <w:style w:type="numbering" w:customStyle="1" w:styleId="4515">
    <w:name w:val="Нет списка4515"/>
    <w:next w:val="a2"/>
    <w:uiPriority w:val="99"/>
    <w:semiHidden/>
    <w:unhideWhenUsed/>
    <w:rsid w:val="007621D1"/>
  </w:style>
  <w:style w:type="numbering" w:customStyle="1" w:styleId="4615">
    <w:name w:val="Нет списка4615"/>
    <w:next w:val="a2"/>
    <w:uiPriority w:val="99"/>
    <w:semiHidden/>
    <w:unhideWhenUsed/>
    <w:rsid w:val="007621D1"/>
  </w:style>
  <w:style w:type="numbering" w:customStyle="1" w:styleId="4715">
    <w:name w:val="Нет списка4715"/>
    <w:next w:val="a2"/>
    <w:uiPriority w:val="99"/>
    <w:semiHidden/>
    <w:unhideWhenUsed/>
    <w:rsid w:val="007621D1"/>
  </w:style>
  <w:style w:type="numbering" w:customStyle="1" w:styleId="4815">
    <w:name w:val="Нет списка4815"/>
    <w:next w:val="a2"/>
    <w:uiPriority w:val="99"/>
    <w:semiHidden/>
    <w:unhideWhenUsed/>
    <w:rsid w:val="007621D1"/>
  </w:style>
  <w:style w:type="numbering" w:customStyle="1" w:styleId="4915">
    <w:name w:val="Нет списка4915"/>
    <w:next w:val="a2"/>
    <w:uiPriority w:val="99"/>
    <w:semiHidden/>
    <w:unhideWhenUsed/>
    <w:rsid w:val="007621D1"/>
  </w:style>
  <w:style w:type="numbering" w:customStyle="1" w:styleId="5015">
    <w:name w:val="Нет списка5015"/>
    <w:next w:val="a2"/>
    <w:uiPriority w:val="99"/>
    <w:semiHidden/>
    <w:unhideWhenUsed/>
    <w:rsid w:val="007621D1"/>
  </w:style>
  <w:style w:type="numbering" w:customStyle="1" w:styleId="5115">
    <w:name w:val="Нет списка5115"/>
    <w:next w:val="a2"/>
    <w:uiPriority w:val="99"/>
    <w:semiHidden/>
    <w:unhideWhenUsed/>
    <w:rsid w:val="007621D1"/>
  </w:style>
  <w:style w:type="numbering" w:customStyle="1" w:styleId="5215">
    <w:name w:val="Нет списка5215"/>
    <w:next w:val="a2"/>
    <w:uiPriority w:val="99"/>
    <w:semiHidden/>
    <w:unhideWhenUsed/>
    <w:rsid w:val="007621D1"/>
  </w:style>
  <w:style w:type="numbering" w:customStyle="1" w:styleId="5315">
    <w:name w:val="Нет списка5315"/>
    <w:next w:val="a2"/>
    <w:uiPriority w:val="99"/>
    <w:semiHidden/>
    <w:unhideWhenUsed/>
    <w:rsid w:val="007621D1"/>
  </w:style>
  <w:style w:type="numbering" w:customStyle="1" w:styleId="5415">
    <w:name w:val="Нет списка5415"/>
    <w:next w:val="a2"/>
    <w:uiPriority w:val="99"/>
    <w:semiHidden/>
    <w:unhideWhenUsed/>
    <w:rsid w:val="007621D1"/>
  </w:style>
  <w:style w:type="numbering" w:customStyle="1" w:styleId="5515">
    <w:name w:val="Нет списка5515"/>
    <w:next w:val="a2"/>
    <w:uiPriority w:val="99"/>
    <w:semiHidden/>
    <w:unhideWhenUsed/>
    <w:rsid w:val="007621D1"/>
  </w:style>
  <w:style w:type="numbering" w:customStyle="1" w:styleId="5615">
    <w:name w:val="Нет списка5615"/>
    <w:next w:val="a2"/>
    <w:uiPriority w:val="99"/>
    <w:semiHidden/>
    <w:unhideWhenUsed/>
    <w:rsid w:val="007621D1"/>
  </w:style>
  <w:style w:type="numbering" w:customStyle="1" w:styleId="5715">
    <w:name w:val="Нет списка5715"/>
    <w:next w:val="a2"/>
    <w:uiPriority w:val="99"/>
    <w:semiHidden/>
    <w:unhideWhenUsed/>
    <w:rsid w:val="007621D1"/>
  </w:style>
  <w:style w:type="numbering" w:customStyle="1" w:styleId="5815">
    <w:name w:val="Нет списка5815"/>
    <w:next w:val="a2"/>
    <w:uiPriority w:val="99"/>
    <w:semiHidden/>
    <w:unhideWhenUsed/>
    <w:rsid w:val="007621D1"/>
  </w:style>
  <w:style w:type="numbering" w:customStyle="1" w:styleId="5915">
    <w:name w:val="Нет списка5915"/>
    <w:next w:val="a2"/>
    <w:uiPriority w:val="99"/>
    <w:semiHidden/>
    <w:unhideWhenUsed/>
    <w:rsid w:val="007621D1"/>
  </w:style>
  <w:style w:type="numbering" w:customStyle="1" w:styleId="6015">
    <w:name w:val="Нет списка6015"/>
    <w:next w:val="a2"/>
    <w:uiPriority w:val="99"/>
    <w:semiHidden/>
    <w:unhideWhenUsed/>
    <w:rsid w:val="007621D1"/>
  </w:style>
  <w:style w:type="numbering" w:customStyle="1" w:styleId="6115">
    <w:name w:val="Нет списка6115"/>
    <w:next w:val="a2"/>
    <w:uiPriority w:val="99"/>
    <w:semiHidden/>
    <w:unhideWhenUsed/>
    <w:rsid w:val="007621D1"/>
  </w:style>
  <w:style w:type="numbering" w:customStyle="1" w:styleId="6215">
    <w:name w:val="Нет списка6215"/>
    <w:next w:val="a2"/>
    <w:uiPriority w:val="99"/>
    <w:semiHidden/>
    <w:unhideWhenUsed/>
    <w:rsid w:val="007621D1"/>
  </w:style>
  <w:style w:type="numbering" w:customStyle="1" w:styleId="6315">
    <w:name w:val="Нет списка6315"/>
    <w:next w:val="a2"/>
    <w:uiPriority w:val="99"/>
    <w:semiHidden/>
    <w:unhideWhenUsed/>
    <w:rsid w:val="007621D1"/>
  </w:style>
  <w:style w:type="numbering" w:customStyle="1" w:styleId="6415">
    <w:name w:val="Нет списка6415"/>
    <w:next w:val="a2"/>
    <w:uiPriority w:val="99"/>
    <w:semiHidden/>
    <w:unhideWhenUsed/>
    <w:rsid w:val="007621D1"/>
  </w:style>
  <w:style w:type="numbering" w:customStyle="1" w:styleId="6515">
    <w:name w:val="Нет списка6515"/>
    <w:next w:val="a2"/>
    <w:uiPriority w:val="99"/>
    <w:semiHidden/>
    <w:unhideWhenUsed/>
    <w:rsid w:val="007621D1"/>
  </w:style>
  <w:style w:type="numbering" w:customStyle="1" w:styleId="6615">
    <w:name w:val="Нет списка6615"/>
    <w:next w:val="a2"/>
    <w:uiPriority w:val="99"/>
    <w:semiHidden/>
    <w:unhideWhenUsed/>
    <w:rsid w:val="007621D1"/>
  </w:style>
  <w:style w:type="numbering" w:customStyle="1" w:styleId="6715">
    <w:name w:val="Нет списка6715"/>
    <w:next w:val="a2"/>
    <w:uiPriority w:val="99"/>
    <w:semiHidden/>
    <w:unhideWhenUsed/>
    <w:rsid w:val="007621D1"/>
  </w:style>
  <w:style w:type="numbering" w:customStyle="1" w:styleId="6815">
    <w:name w:val="Нет списка6815"/>
    <w:next w:val="a2"/>
    <w:uiPriority w:val="99"/>
    <w:semiHidden/>
    <w:unhideWhenUsed/>
    <w:rsid w:val="007621D1"/>
  </w:style>
  <w:style w:type="numbering" w:customStyle="1" w:styleId="6915">
    <w:name w:val="Нет списка6915"/>
    <w:next w:val="a2"/>
    <w:uiPriority w:val="99"/>
    <w:semiHidden/>
    <w:unhideWhenUsed/>
    <w:rsid w:val="007621D1"/>
  </w:style>
  <w:style w:type="numbering" w:customStyle="1" w:styleId="7015">
    <w:name w:val="Нет списка7015"/>
    <w:next w:val="a2"/>
    <w:uiPriority w:val="99"/>
    <w:semiHidden/>
    <w:unhideWhenUsed/>
    <w:rsid w:val="007621D1"/>
  </w:style>
  <w:style w:type="numbering" w:customStyle="1" w:styleId="7115">
    <w:name w:val="Нет списка7115"/>
    <w:next w:val="a2"/>
    <w:uiPriority w:val="99"/>
    <w:semiHidden/>
    <w:unhideWhenUsed/>
    <w:rsid w:val="007621D1"/>
  </w:style>
  <w:style w:type="numbering" w:customStyle="1" w:styleId="7215">
    <w:name w:val="Нет списка7215"/>
    <w:next w:val="a2"/>
    <w:uiPriority w:val="99"/>
    <w:semiHidden/>
    <w:unhideWhenUsed/>
    <w:rsid w:val="007621D1"/>
  </w:style>
  <w:style w:type="numbering" w:customStyle="1" w:styleId="7315">
    <w:name w:val="Нет списка7315"/>
    <w:next w:val="a2"/>
    <w:uiPriority w:val="99"/>
    <w:semiHidden/>
    <w:unhideWhenUsed/>
    <w:rsid w:val="007621D1"/>
  </w:style>
  <w:style w:type="numbering" w:customStyle="1" w:styleId="7415">
    <w:name w:val="Нет списка7415"/>
    <w:next w:val="a2"/>
    <w:uiPriority w:val="99"/>
    <w:semiHidden/>
    <w:unhideWhenUsed/>
    <w:rsid w:val="007621D1"/>
  </w:style>
  <w:style w:type="numbering" w:customStyle="1" w:styleId="7515">
    <w:name w:val="Нет списка7515"/>
    <w:next w:val="a2"/>
    <w:uiPriority w:val="99"/>
    <w:semiHidden/>
    <w:rsid w:val="007621D1"/>
  </w:style>
  <w:style w:type="numbering" w:customStyle="1" w:styleId="11014">
    <w:name w:val="Нет списка11014"/>
    <w:next w:val="a2"/>
    <w:uiPriority w:val="99"/>
    <w:semiHidden/>
    <w:unhideWhenUsed/>
    <w:rsid w:val="007621D1"/>
  </w:style>
  <w:style w:type="numbering" w:customStyle="1" w:styleId="21014">
    <w:name w:val="Нет списка21014"/>
    <w:next w:val="a2"/>
    <w:uiPriority w:val="99"/>
    <w:semiHidden/>
    <w:unhideWhenUsed/>
    <w:rsid w:val="007621D1"/>
  </w:style>
  <w:style w:type="numbering" w:customStyle="1" w:styleId="31014">
    <w:name w:val="Нет списка31014"/>
    <w:next w:val="a2"/>
    <w:uiPriority w:val="99"/>
    <w:semiHidden/>
    <w:unhideWhenUsed/>
    <w:rsid w:val="007621D1"/>
  </w:style>
  <w:style w:type="numbering" w:customStyle="1" w:styleId="41014">
    <w:name w:val="Нет списка41014"/>
    <w:next w:val="a2"/>
    <w:uiPriority w:val="99"/>
    <w:semiHidden/>
    <w:unhideWhenUsed/>
    <w:rsid w:val="007621D1"/>
  </w:style>
  <w:style w:type="numbering" w:customStyle="1" w:styleId="51014">
    <w:name w:val="Нет списка51014"/>
    <w:next w:val="a2"/>
    <w:uiPriority w:val="99"/>
    <w:semiHidden/>
    <w:unhideWhenUsed/>
    <w:rsid w:val="007621D1"/>
  </w:style>
  <w:style w:type="numbering" w:customStyle="1" w:styleId="61014">
    <w:name w:val="Нет списка61014"/>
    <w:next w:val="a2"/>
    <w:uiPriority w:val="99"/>
    <w:semiHidden/>
    <w:unhideWhenUsed/>
    <w:rsid w:val="007621D1"/>
  </w:style>
  <w:style w:type="numbering" w:customStyle="1" w:styleId="7615">
    <w:name w:val="Нет списка7615"/>
    <w:next w:val="a2"/>
    <w:uiPriority w:val="99"/>
    <w:semiHidden/>
    <w:unhideWhenUsed/>
    <w:rsid w:val="007621D1"/>
  </w:style>
  <w:style w:type="numbering" w:customStyle="1" w:styleId="8115">
    <w:name w:val="Нет списка8115"/>
    <w:next w:val="a2"/>
    <w:uiPriority w:val="99"/>
    <w:semiHidden/>
    <w:unhideWhenUsed/>
    <w:rsid w:val="007621D1"/>
  </w:style>
  <w:style w:type="numbering" w:customStyle="1" w:styleId="9114">
    <w:name w:val="Нет списка9114"/>
    <w:next w:val="a2"/>
    <w:uiPriority w:val="99"/>
    <w:semiHidden/>
    <w:unhideWhenUsed/>
    <w:rsid w:val="007621D1"/>
  </w:style>
  <w:style w:type="numbering" w:customStyle="1" w:styleId="10114">
    <w:name w:val="Нет списка10114"/>
    <w:next w:val="a2"/>
    <w:uiPriority w:val="99"/>
    <w:semiHidden/>
    <w:unhideWhenUsed/>
    <w:rsid w:val="007621D1"/>
  </w:style>
  <w:style w:type="numbering" w:customStyle="1" w:styleId="1124">
    <w:name w:val="Нет списка1124"/>
    <w:next w:val="a2"/>
    <w:uiPriority w:val="99"/>
    <w:semiHidden/>
    <w:unhideWhenUsed/>
    <w:rsid w:val="007621D1"/>
  </w:style>
  <w:style w:type="numbering" w:customStyle="1" w:styleId="12114">
    <w:name w:val="Нет списка12114"/>
    <w:next w:val="a2"/>
    <w:uiPriority w:val="99"/>
    <w:semiHidden/>
    <w:unhideWhenUsed/>
    <w:rsid w:val="007621D1"/>
  </w:style>
  <w:style w:type="numbering" w:customStyle="1" w:styleId="13114">
    <w:name w:val="Нет списка13114"/>
    <w:next w:val="a2"/>
    <w:uiPriority w:val="99"/>
    <w:semiHidden/>
    <w:unhideWhenUsed/>
    <w:rsid w:val="007621D1"/>
  </w:style>
  <w:style w:type="numbering" w:customStyle="1" w:styleId="141140">
    <w:name w:val="Нет списка14114"/>
    <w:next w:val="a2"/>
    <w:uiPriority w:val="99"/>
    <w:semiHidden/>
    <w:unhideWhenUsed/>
    <w:rsid w:val="007621D1"/>
  </w:style>
  <w:style w:type="numbering" w:customStyle="1" w:styleId="15114">
    <w:name w:val="Нет списка15114"/>
    <w:next w:val="a2"/>
    <w:uiPriority w:val="99"/>
    <w:semiHidden/>
    <w:unhideWhenUsed/>
    <w:rsid w:val="007621D1"/>
  </w:style>
  <w:style w:type="numbering" w:customStyle="1" w:styleId="16114">
    <w:name w:val="Нет списка16114"/>
    <w:next w:val="a2"/>
    <w:uiPriority w:val="99"/>
    <w:semiHidden/>
    <w:unhideWhenUsed/>
    <w:rsid w:val="007621D1"/>
  </w:style>
  <w:style w:type="numbering" w:customStyle="1" w:styleId="17114">
    <w:name w:val="Нет списка17114"/>
    <w:next w:val="a2"/>
    <w:uiPriority w:val="99"/>
    <w:semiHidden/>
    <w:unhideWhenUsed/>
    <w:rsid w:val="007621D1"/>
  </w:style>
  <w:style w:type="numbering" w:customStyle="1" w:styleId="18114">
    <w:name w:val="Нет списка18114"/>
    <w:next w:val="a2"/>
    <w:uiPriority w:val="99"/>
    <w:semiHidden/>
    <w:unhideWhenUsed/>
    <w:rsid w:val="007621D1"/>
  </w:style>
  <w:style w:type="numbering" w:customStyle="1" w:styleId="19114">
    <w:name w:val="Нет списка19114"/>
    <w:next w:val="a2"/>
    <w:uiPriority w:val="99"/>
    <w:semiHidden/>
    <w:unhideWhenUsed/>
    <w:rsid w:val="007621D1"/>
  </w:style>
  <w:style w:type="numbering" w:customStyle="1" w:styleId="20114">
    <w:name w:val="Нет списка20114"/>
    <w:next w:val="a2"/>
    <w:uiPriority w:val="99"/>
    <w:semiHidden/>
    <w:unhideWhenUsed/>
    <w:rsid w:val="007621D1"/>
  </w:style>
  <w:style w:type="numbering" w:customStyle="1" w:styleId="21114">
    <w:name w:val="Нет списка21114"/>
    <w:next w:val="a2"/>
    <w:uiPriority w:val="99"/>
    <w:semiHidden/>
    <w:unhideWhenUsed/>
    <w:rsid w:val="007621D1"/>
  </w:style>
  <w:style w:type="numbering" w:customStyle="1" w:styleId="22114">
    <w:name w:val="Нет списка22114"/>
    <w:next w:val="a2"/>
    <w:uiPriority w:val="99"/>
    <w:semiHidden/>
    <w:unhideWhenUsed/>
    <w:rsid w:val="007621D1"/>
  </w:style>
  <w:style w:type="numbering" w:customStyle="1" w:styleId="23114">
    <w:name w:val="Нет списка23114"/>
    <w:next w:val="a2"/>
    <w:uiPriority w:val="99"/>
    <w:semiHidden/>
    <w:unhideWhenUsed/>
    <w:rsid w:val="007621D1"/>
  </w:style>
  <w:style w:type="numbering" w:customStyle="1" w:styleId="24114">
    <w:name w:val="Нет списка24114"/>
    <w:next w:val="a2"/>
    <w:uiPriority w:val="99"/>
    <w:semiHidden/>
    <w:unhideWhenUsed/>
    <w:rsid w:val="007621D1"/>
  </w:style>
  <w:style w:type="numbering" w:customStyle="1" w:styleId="25114">
    <w:name w:val="Нет списка25114"/>
    <w:next w:val="a2"/>
    <w:uiPriority w:val="99"/>
    <w:semiHidden/>
    <w:unhideWhenUsed/>
    <w:rsid w:val="007621D1"/>
  </w:style>
  <w:style w:type="numbering" w:customStyle="1" w:styleId="26114">
    <w:name w:val="Нет списка26114"/>
    <w:next w:val="a2"/>
    <w:uiPriority w:val="99"/>
    <w:semiHidden/>
    <w:unhideWhenUsed/>
    <w:rsid w:val="007621D1"/>
  </w:style>
  <w:style w:type="numbering" w:customStyle="1" w:styleId="27114">
    <w:name w:val="Нет списка27114"/>
    <w:next w:val="a2"/>
    <w:uiPriority w:val="99"/>
    <w:semiHidden/>
    <w:unhideWhenUsed/>
    <w:rsid w:val="007621D1"/>
  </w:style>
  <w:style w:type="numbering" w:customStyle="1" w:styleId="28114">
    <w:name w:val="Нет списка28114"/>
    <w:next w:val="a2"/>
    <w:uiPriority w:val="99"/>
    <w:semiHidden/>
    <w:unhideWhenUsed/>
    <w:rsid w:val="007621D1"/>
  </w:style>
  <w:style w:type="numbering" w:customStyle="1" w:styleId="29114">
    <w:name w:val="Нет списка29114"/>
    <w:next w:val="a2"/>
    <w:uiPriority w:val="99"/>
    <w:semiHidden/>
    <w:unhideWhenUsed/>
    <w:rsid w:val="007621D1"/>
  </w:style>
  <w:style w:type="numbering" w:customStyle="1" w:styleId="30114">
    <w:name w:val="Нет списка30114"/>
    <w:next w:val="a2"/>
    <w:uiPriority w:val="99"/>
    <w:semiHidden/>
    <w:unhideWhenUsed/>
    <w:rsid w:val="007621D1"/>
  </w:style>
  <w:style w:type="numbering" w:customStyle="1" w:styleId="31114">
    <w:name w:val="Нет списка31114"/>
    <w:next w:val="a2"/>
    <w:uiPriority w:val="99"/>
    <w:semiHidden/>
    <w:unhideWhenUsed/>
    <w:rsid w:val="007621D1"/>
  </w:style>
  <w:style w:type="numbering" w:customStyle="1" w:styleId="32114">
    <w:name w:val="Нет списка32114"/>
    <w:next w:val="a2"/>
    <w:uiPriority w:val="99"/>
    <w:semiHidden/>
    <w:unhideWhenUsed/>
    <w:rsid w:val="007621D1"/>
  </w:style>
  <w:style w:type="numbering" w:customStyle="1" w:styleId="33114">
    <w:name w:val="Нет списка33114"/>
    <w:next w:val="a2"/>
    <w:uiPriority w:val="99"/>
    <w:semiHidden/>
    <w:unhideWhenUsed/>
    <w:rsid w:val="007621D1"/>
  </w:style>
  <w:style w:type="numbering" w:customStyle="1" w:styleId="34114">
    <w:name w:val="Нет списка34114"/>
    <w:next w:val="a2"/>
    <w:uiPriority w:val="99"/>
    <w:semiHidden/>
    <w:unhideWhenUsed/>
    <w:rsid w:val="007621D1"/>
  </w:style>
  <w:style w:type="numbering" w:customStyle="1" w:styleId="35114">
    <w:name w:val="Нет списка35114"/>
    <w:next w:val="a2"/>
    <w:uiPriority w:val="99"/>
    <w:semiHidden/>
    <w:unhideWhenUsed/>
    <w:rsid w:val="007621D1"/>
  </w:style>
  <w:style w:type="numbering" w:customStyle="1" w:styleId="36114">
    <w:name w:val="Нет списка36114"/>
    <w:next w:val="a2"/>
    <w:uiPriority w:val="99"/>
    <w:semiHidden/>
    <w:unhideWhenUsed/>
    <w:rsid w:val="007621D1"/>
  </w:style>
  <w:style w:type="numbering" w:customStyle="1" w:styleId="37114">
    <w:name w:val="Нет списка37114"/>
    <w:next w:val="a2"/>
    <w:uiPriority w:val="99"/>
    <w:semiHidden/>
    <w:unhideWhenUsed/>
    <w:rsid w:val="007621D1"/>
  </w:style>
  <w:style w:type="numbering" w:customStyle="1" w:styleId="38114">
    <w:name w:val="Нет списка38114"/>
    <w:next w:val="a2"/>
    <w:uiPriority w:val="99"/>
    <w:semiHidden/>
    <w:unhideWhenUsed/>
    <w:rsid w:val="007621D1"/>
  </w:style>
  <w:style w:type="numbering" w:customStyle="1" w:styleId="39114">
    <w:name w:val="Нет списка39114"/>
    <w:next w:val="a2"/>
    <w:uiPriority w:val="99"/>
    <w:semiHidden/>
    <w:unhideWhenUsed/>
    <w:rsid w:val="007621D1"/>
  </w:style>
  <w:style w:type="numbering" w:customStyle="1" w:styleId="40114">
    <w:name w:val="Нет списка40114"/>
    <w:next w:val="a2"/>
    <w:uiPriority w:val="99"/>
    <w:semiHidden/>
    <w:unhideWhenUsed/>
    <w:rsid w:val="007621D1"/>
  </w:style>
  <w:style w:type="numbering" w:customStyle="1" w:styleId="41114">
    <w:name w:val="Нет списка41114"/>
    <w:next w:val="a2"/>
    <w:uiPriority w:val="99"/>
    <w:semiHidden/>
    <w:unhideWhenUsed/>
    <w:rsid w:val="007621D1"/>
  </w:style>
  <w:style w:type="numbering" w:customStyle="1" w:styleId="42114">
    <w:name w:val="Нет списка42114"/>
    <w:next w:val="a2"/>
    <w:uiPriority w:val="99"/>
    <w:semiHidden/>
    <w:unhideWhenUsed/>
    <w:rsid w:val="007621D1"/>
  </w:style>
  <w:style w:type="numbering" w:customStyle="1" w:styleId="43114">
    <w:name w:val="Нет списка43114"/>
    <w:next w:val="a2"/>
    <w:uiPriority w:val="99"/>
    <w:semiHidden/>
    <w:unhideWhenUsed/>
    <w:rsid w:val="007621D1"/>
  </w:style>
  <w:style w:type="numbering" w:customStyle="1" w:styleId="44114">
    <w:name w:val="Нет списка44114"/>
    <w:next w:val="a2"/>
    <w:uiPriority w:val="99"/>
    <w:semiHidden/>
    <w:unhideWhenUsed/>
    <w:rsid w:val="007621D1"/>
  </w:style>
  <w:style w:type="numbering" w:customStyle="1" w:styleId="45114">
    <w:name w:val="Нет списка45114"/>
    <w:next w:val="a2"/>
    <w:uiPriority w:val="99"/>
    <w:semiHidden/>
    <w:unhideWhenUsed/>
    <w:rsid w:val="007621D1"/>
  </w:style>
  <w:style w:type="numbering" w:customStyle="1" w:styleId="46114">
    <w:name w:val="Нет списка46114"/>
    <w:next w:val="a2"/>
    <w:uiPriority w:val="99"/>
    <w:semiHidden/>
    <w:unhideWhenUsed/>
    <w:rsid w:val="007621D1"/>
  </w:style>
  <w:style w:type="numbering" w:customStyle="1" w:styleId="47114">
    <w:name w:val="Нет списка47114"/>
    <w:next w:val="a2"/>
    <w:uiPriority w:val="99"/>
    <w:semiHidden/>
    <w:unhideWhenUsed/>
    <w:rsid w:val="007621D1"/>
  </w:style>
  <w:style w:type="numbering" w:customStyle="1" w:styleId="48114">
    <w:name w:val="Нет списка48114"/>
    <w:next w:val="a2"/>
    <w:uiPriority w:val="99"/>
    <w:semiHidden/>
    <w:unhideWhenUsed/>
    <w:rsid w:val="007621D1"/>
  </w:style>
  <w:style w:type="numbering" w:customStyle="1" w:styleId="49114">
    <w:name w:val="Нет списка49114"/>
    <w:next w:val="a2"/>
    <w:uiPriority w:val="99"/>
    <w:semiHidden/>
    <w:unhideWhenUsed/>
    <w:rsid w:val="007621D1"/>
  </w:style>
  <w:style w:type="numbering" w:customStyle="1" w:styleId="50114">
    <w:name w:val="Нет списка50114"/>
    <w:next w:val="a2"/>
    <w:uiPriority w:val="99"/>
    <w:semiHidden/>
    <w:unhideWhenUsed/>
    <w:rsid w:val="007621D1"/>
  </w:style>
  <w:style w:type="numbering" w:customStyle="1" w:styleId="51114">
    <w:name w:val="Нет списка51114"/>
    <w:next w:val="a2"/>
    <w:uiPriority w:val="99"/>
    <w:semiHidden/>
    <w:unhideWhenUsed/>
    <w:rsid w:val="007621D1"/>
  </w:style>
  <w:style w:type="numbering" w:customStyle="1" w:styleId="52114">
    <w:name w:val="Нет списка52114"/>
    <w:next w:val="a2"/>
    <w:uiPriority w:val="99"/>
    <w:semiHidden/>
    <w:unhideWhenUsed/>
    <w:rsid w:val="007621D1"/>
  </w:style>
  <w:style w:type="numbering" w:customStyle="1" w:styleId="53114">
    <w:name w:val="Нет списка53114"/>
    <w:next w:val="a2"/>
    <w:uiPriority w:val="99"/>
    <w:semiHidden/>
    <w:unhideWhenUsed/>
    <w:rsid w:val="007621D1"/>
  </w:style>
  <w:style w:type="numbering" w:customStyle="1" w:styleId="54114">
    <w:name w:val="Нет списка54114"/>
    <w:next w:val="a2"/>
    <w:uiPriority w:val="99"/>
    <w:semiHidden/>
    <w:unhideWhenUsed/>
    <w:rsid w:val="007621D1"/>
  </w:style>
  <w:style w:type="numbering" w:customStyle="1" w:styleId="55114">
    <w:name w:val="Нет списка55114"/>
    <w:next w:val="a2"/>
    <w:uiPriority w:val="99"/>
    <w:semiHidden/>
    <w:unhideWhenUsed/>
    <w:rsid w:val="007621D1"/>
  </w:style>
  <w:style w:type="numbering" w:customStyle="1" w:styleId="56114">
    <w:name w:val="Нет списка56114"/>
    <w:next w:val="a2"/>
    <w:uiPriority w:val="99"/>
    <w:semiHidden/>
    <w:unhideWhenUsed/>
    <w:rsid w:val="007621D1"/>
  </w:style>
  <w:style w:type="numbering" w:customStyle="1" w:styleId="57114">
    <w:name w:val="Нет списка57114"/>
    <w:next w:val="a2"/>
    <w:uiPriority w:val="99"/>
    <w:semiHidden/>
    <w:unhideWhenUsed/>
    <w:rsid w:val="007621D1"/>
  </w:style>
  <w:style w:type="numbering" w:customStyle="1" w:styleId="58114">
    <w:name w:val="Нет списка58114"/>
    <w:next w:val="a2"/>
    <w:uiPriority w:val="99"/>
    <w:semiHidden/>
    <w:unhideWhenUsed/>
    <w:rsid w:val="007621D1"/>
  </w:style>
  <w:style w:type="numbering" w:customStyle="1" w:styleId="59114">
    <w:name w:val="Нет списка59114"/>
    <w:next w:val="a2"/>
    <w:uiPriority w:val="99"/>
    <w:semiHidden/>
    <w:unhideWhenUsed/>
    <w:rsid w:val="007621D1"/>
  </w:style>
  <w:style w:type="numbering" w:customStyle="1" w:styleId="60114">
    <w:name w:val="Нет списка60114"/>
    <w:next w:val="a2"/>
    <w:uiPriority w:val="99"/>
    <w:semiHidden/>
    <w:unhideWhenUsed/>
    <w:rsid w:val="007621D1"/>
  </w:style>
  <w:style w:type="numbering" w:customStyle="1" w:styleId="61114">
    <w:name w:val="Нет списка61114"/>
    <w:next w:val="a2"/>
    <w:uiPriority w:val="99"/>
    <w:semiHidden/>
    <w:unhideWhenUsed/>
    <w:rsid w:val="007621D1"/>
  </w:style>
  <w:style w:type="numbering" w:customStyle="1" w:styleId="62114">
    <w:name w:val="Нет списка62114"/>
    <w:next w:val="a2"/>
    <w:uiPriority w:val="99"/>
    <w:semiHidden/>
    <w:unhideWhenUsed/>
    <w:rsid w:val="007621D1"/>
  </w:style>
  <w:style w:type="numbering" w:customStyle="1" w:styleId="63114">
    <w:name w:val="Нет списка63114"/>
    <w:next w:val="a2"/>
    <w:uiPriority w:val="99"/>
    <w:semiHidden/>
    <w:unhideWhenUsed/>
    <w:rsid w:val="007621D1"/>
  </w:style>
  <w:style w:type="numbering" w:customStyle="1" w:styleId="64114">
    <w:name w:val="Нет списка64114"/>
    <w:next w:val="a2"/>
    <w:uiPriority w:val="99"/>
    <w:semiHidden/>
    <w:unhideWhenUsed/>
    <w:rsid w:val="007621D1"/>
  </w:style>
  <w:style w:type="numbering" w:customStyle="1" w:styleId="65114">
    <w:name w:val="Нет списка65114"/>
    <w:next w:val="a2"/>
    <w:uiPriority w:val="99"/>
    <w:semiHidden/>
    <w:unhideWhenUsed/>
    <w:rsid w:val="007621D1"/>
  </w:style>
  <w:style w:type="numbering" w:customStyle="1" w:styleId="66114">
    <w:name w:val="Нет списка66114"/>
    <w:next w:val="a2"/>
    <w:uiPriority w:val="99"/>
    <w:semiHidden/>
    <w:unhideWhenUsed/>
    <w:rsid w:val="007621D1"/>
  </w:style>
  <w:style w:type="numbering" w:customStyle="1" w:styleId="67114">
    <w:name w:val="Нет списка67114"/>
    <w:next w:val="a2"/>
    <w:uiPriority w:val="99"/>
    <w:semiHidden/>
    <w:unhideWhenUsed/>
    <w:rsid w:val="007621D1"/>
  </w:style>
  <w:style w:type="numbering" w:customStyle="1" w:styleId="68114">
    <w:name w:val="Нет списка68114"/>
    <w:next w:val="a2"/>
    <w:uiPriority w:val="99"/>
    <w:semiHidden/>
    <w:unhideWhenUsed/>
    <w:rsid w:val="007621D1"/>
  </w:style>
  <w:style w:type="numbering" w:customStyle="1" w:styleId="69114">
    <w:name w:val="Нет списка69114"/>
    <w:next w:val="a2"/>
    <w:uiPriority w:val="99"/>
    <w:semiHidden/>
    <w:unhideWhenUsed/>
    <w:rsid w:val="007621D1"/>
  </w:style>
  <w:style w:type="numbering" w:customStyle="1" w:styleId="70114">
    <w:name w:val="Нет списка70114"/>
    <w:next w:val="a2"/>
    <w:uiPriority w:val="99"/>
    <w:semiHidden/>
    <w:unhideWhenUsed/>
    <w:rsid w:val="007621D1"/>
  </w:style>
  <w:style w:type="numbering" w:customStyle="1" w:styleId="71114">
    <w:name w:val="Нет списка71114"/>
    <w:next w:val="a2"/>
    <w:uiPriority w:val="99"/>
    <w:semiHidden/>
    <w:unhideWhenUsed/>
    <w:rsid w:val="007621D1"/>
  </w:style>
  <w:style w:type="numbering" w:customStyle="1" w:styleId="72114">
    <w:name w:val="Нет списка72114"/>
    <w:next w:val="a2"/>
    <w:uiPriority w:val="99"/>
    <w:semiHidden/>
    <w:unhideWhenUsed/>
    <w:rsid w:val="007621D1"/>
  </w:style>
  <w:style w:type="numbering" w:customStyle="1" w:styleId="73114">
    <w:name w:val="Нет списка73114"/>
    <w:next w:val="a2"/>
    <w:uiPriority w:val="99"/>
    <w:semiHidden/>
    <w:unhideWhenUsed/>
    <w:rsid w:val="007621D1"/>
  </w:style>
  <w:style w:type="numbering" w:customStyle="1" w:styleId="74114">
    <w:name w:val="Нет списка74114"/>
    <w:next w:val="a2"/>
    <w:uiPriority w:val="99"/>
    <w:semiHidden/>
    <w:unhideWhenUsed/>
    <w:rsid w:val="007621D1"/>
  </w:style>
  <w:style w:type="numbering" w:customStyle="1" w:styleId="75114">
    <w:name w:val="Нет списка75114"/>
    <w:next w:val="a2"/>
    <w:uiPriority w:val="99"/>
    <w:semiHidden/>
    <w:unhideWhenUsed/>
    <w:rsid w:val="007621D1"/>
  </w:style>
  <w:style w:type="numbering" w:customStyle="1" w:styleId="76114">
    <w:name w:val="Нет списка76114"/>
    <w:next w:val="a2"/>
    <w:uiPriority w:val="99"/>
    <w:semiHidden/>
    <w:unhideWhenUsed/>
    <w:rsid w:val="007621D1"/>
  </w:style>
  <w:style w:type="numbering" w:customStyle="1" w:styleId="7714">
    <w:name w:val="Нет списка7714"/>
    <w:next w:val="a2"/>
    <w:uiPriority w:val="99"/>
    <w:semiHidden/>
    <w:unhideWhenUsed/>
    <w:rsid w:val="007621D1"/>
  </w:style>
  <w:style w:type="numbering" w:customStyle="1" w:styleId="7814">
    <w:name w:val="Нет списка7814"/>
    <w:next w:val="a2"/>
    <w:uiPriority w:val="99"/>
    <w:semiHidden/>
    <w:unhideWhenUsed/>
    <w:rsid w:val="007621D1"/>
  </w:style>
  <w:style w:type="numbering" w:customStyle="1" w:styleId="7914">
    <w:name w:val="Нет списка7914"/>
    <w:next w:val="a2"/>
    <w:uiPriority w:val="99"/>
    <w:semiHidden/>
    <w:unhideWhenUsed/>
    <w:rsid w:val="007621D1"/>
  </w:style>
  <w:style w:type="numbering" w:customStyle="1" w:styleId="8014">
    <w:name w:val="Нет списка8014"/>
    <w:next w:val="a2"/>
    <w:uiPriority w:val="99"/>
    <w:semiHidden/>
    <w:unhideWhenUsed/>
    <w:rsid w:val="007621D1"/>
  </w:style>
  <w:style w:type="numbering" w:customStyle="1" w:styleId="81114">
    <w:name w:val="Нет списка81114"/>
    <w:next w:val="a2"/>
    <w:uiPriority w:val="99"/>
    <w:semiHidden/>
    <w:unhideWhenUsed/>
    <w:rsid w:val="007621D1"/>
  </w:style>
  <w:style w:type="numbering" w:customStyle="1" w:styleId="844">
    <w:name w:val="Нет списка844"/>
    <w:next w:val="a2"/>
    <w:uiPriority w:val="99"/>
    <w:semiHidden/>
    <w:unhideWhenUsed/>
    <w:rsid w:val="007621D1"/>
  </w:style>
  <w:style w:type="numbering" w:customStyle="1" w:styleId="854">
    <w:name w:val="Нет списка854"/>
    <w:next w:val="a2"/>
    <w:uiPriority w:val="99"/>
    <w:semiHidden/>
    <w:unhideWhenUsed/>
    <w:rsid w:val="007621D1"/>
  </w:style>
  <w:style w:type="numbering" w:customStyle="1" w:styleId="864">
    <w:name w:val="Нет списка864"/>
    <w:next w:val="a2"/>
    <w:uiPriority w:val="99"/>
    <w:semiHidden/>
    <w:unhideWhenUsed/>
    <w:rsid w:val="007621D1"/>
  </w:style>
  <w:style w:type="numbering" w:customStyle="1" w:styleId="874">
    <w:name w:val="Нет списка874"/>
    <w:next w:val="a2"/>
    <w:uiPriority w:val="99"/>
    <w:semiHidden/>
    <w:unhideWhenUsed/>
    <w:rsid w:val="007621D1"/>
  </w:style>
  <w:style w:type="numbering" w:customStyle="1" w:styleId="884">
    <w:name w:val="Нет списка884"/>
    <w:next w:val="a2"/>
    <w:uiPriority w:val="99"/>
    <w:semiHidden/>
    <w:unhideWhenUsed/>
    <w:rsid w:val="007621D1"/>
  </w:style>
  <w:style w:type="numbering" w:customStyle="1" w:styleId="894">
    <w:name w:val="Нет списка894"/>
    <w:next w:val="a2"/>
    <w:uiPriority w:val="99"/>
    <w:semiHidden/>
    <w:unhideWhenUsed/>
    <w:rsid w:val="007621D1"/>
  </w:style>
  <w:style w:type="numbering" w:customStyle="1" w:styleId="904">
    <w:name w:val="Нет списка904"/>
    <w:next w:val="a2"/>
    <w:uiPriority w:val="99"/>
    <w:semiHidden/>
    <w:unhideWhenUsed/>
    <w:rsid w:val="007621D1"/>
  </w:style>
  <w:style w:type="numbering" w:customStyle="1" w:styleId="924">
    <w:name w:val="Нет списка924"/>
    <w:next w:val="a2"/>
    <w:uiPriority w:val="99"/>
    <w:semiHidden/>
    <w:unhideWhenUsed/>
    <w:rsid w:val="007621D1"/>
  </w:style>
  <w:style w:type="numbering" w:customStyle="1" w:styleId="934">
    <w:name w:val="Нет списка934"/>
    <w:next w:val="a2"/>
    <w:uiPriority w:val="99"/>
    <w:semiHidden/>
    <w:unhideWhenUsed/>
    <w:rsid w:val="007621D1"/>
  </w:style>
  <w:style w:type="numbering" w:customStyle="1" w:styleId="944">
    <w:name w:val="Нет списка944"/>
    <w:next w:val="a2"/>
    <w:uiPriority w:val="99"/>
    <w:semiHidden/>
    <w:unhideWhenUsed/>
    <w:rsid w:val="007621D1"/>
  </w:style>
  <w:style w:type="numbering" w:customStyle="1" w:styleId="954">
    <w:name w:val="Нет списка954"/>
    <w:next w:val="a2"/>
    <w:uiPriority w:val="99"/>
    <w:semiHidden/>
    <w:unhideWhenUsed/>
    <w:rsid w:val="007621D1"/>
  </w:style>
  <w:style w:type="numbering" w:customStyle="1" w:styleId="964">
    <w:name w:val="Нет списка964"/>
    <w:next w:val="a2"/>
    <w:uiPriority w:val="99"/>
    <w:semiHidden/>
    <w:unhideWhenUsed/>
    <w:rsid w:val="007621D1"/>
  </w:style>
  <w:style w:type="numbering" w:customStyle="1" w:styleId="974">
    <w:name w:val="Нет списка974"/>
    <w:next w:val="a2"/>
    <w:uiPriority w:val="99"/>
    <w:semiHidden/>
    <w:unhideWhenUsed/>
    <w:rsid w:val="007621D1"/>
  </w:style>
  <w:style w:type="numbering" w:customStyle="1" w:styleId="984">
    <w:name w:val="Нет списка984"/>
    <w:next w:val="a2"/>
    <w:uiPriority w:val="99"/>
    <w:semiHidden/>
    <w:unhideWhenUsed/>
    <w:rsid w:val="007621D1"/>
  </w:style>
  <w:style w:type="numbering" w:customStyle="1" w:styleId="994">
    <w:name w:val="Нет списка994"/>
    <w:next w:val="a2"/>
    <w:uiPriority w:val="99"/>
    <w:semiHidden/>
    <w:unhideWhenUsed/>
    <w:rsid w:val="007621D1"/>
  </w:style>
  <w:style w:type="numbering" w:customStyle="1" w:styleId="1004">
    <w:name w:val="Нет списка1004"/>
    <w:next w:val="a2"/>
    <w:uiPriority w:val="99"/>
    <w:semiHidden/>
    <w:unhideWhenUsed/>
    <w:rsid w:val="007621D1"/>
  </w:style>
  <w:style w:type="numbering" w:customStyle="1" w:styleId="1024">
    <w:name w:val="Нет списка1024"/>
    <w:next w:val="a2"/>
    <w:uiPriority w:val="99"/>
    <w:semiHidden/>
    <w:unhideWhenUsed/>
    <w:rsid w:val="007621D1"/>
  </w:style>
  <w:style w:type="numbering" w:customStyle="1" w:styleId="1034">
    <w:name w:val="Нет списка1034"/>
    <w:next w:val="a2"/>
    <w:uiPriority w:val="99"/>
    <w:semiHidden/>
    <w:unhideWhenUsed/>
    <w:rsid w:val="007621D1"/>
  </w:style>
  <w:style w:type="numbering" w:customStyle="1" w:styleId="1044">
    <w:name w:val="Нет списка1044"/>
    <w:next w:val="a2"/>
    <w:uiPriority w:val="99"/>
    <w:semiHidden/>
    <w:unhideWhenUsed/>
    <w:rsid w:val="007621D1"/>
  </w:style>
  <w:style w:type="numbering" w:customStyle="1" w:styleId="1054">
    <w:name w:val="Нет списка1054"/>
    <w:next w:val="a2"/>
    <w:uiPriority w:val="99"/>
    <w:semiHidden/>
    <w:unhideWhenUsed/>
    <w:rsid w:val="007621D1"/>
  </w:style>
  <w:style w:type="numbering" w:customStyle="1" w:styleId="1064">
    <w:name w:val="Нет списка1064"/>
    <w:next w:val="a2"/>
    <w:uiPriority w:val="99"/>
    <w:semiHidden/>
    <w:unhideWhenUsed/>
    <w:rsid w:val="007621D1"/>
  </w:style>
  <w:style w:type="numbering" w:customStyle="1" w:styleId="1074">
    <w:name w:val="Нет списка1074"/>
    <w:next w:val="a2"/>
    <w:uiPriority w:val="99"/>
    <w:semiHidden/>
    <w:unhideWhenUsed/>
    <w:rsid w:val="007621D1"/>
  </w:style>
  <w:style w:type="numbering" w:customStyle="1" w:styleId="1084">
    <w:name w:val="Нет списка1084"/>
    <w:next w:val="a2"/>
    <w:uiPriority w:val="99"/>
    <w:semiHidden/>
    <w:unhideWhenUsed/>
    <w:rsid w:val="007621D1"/>
  </w:style>
  <w:style w:type="numbering" w:customStyle="1" w:styleId="1094">
    <w:name w:val="Нет списка1094"/>
    <w:next w:val="a2"/>
    <w:uiPriority w:val="99"/>
    <w:semiHidden/>
    <w:unhideWhenUsed/>
    <w:rsid w:val="007621D1"/>
  </w:style>
  <w:style w:type="numbering" w:customStyle="1" w:styleId="1134">
    <w:name w:val="Нет списка1134"/>
    <w:next w:val="a2"/>
    <w:uiPriority w:val="99"/>
    <w:semiHidden/>
    <w:unhideWhenUsed/>
    <w:rsid w:val="007621D1"/>
  </w:style>
  <w:style w:type="numbering" w:customStyle="1" w:styleId="1144">
    <w:name w:val="Нет списка1144"/>
    <w:next w:val="a2"/>
    <w:uiPriority w:val="99"/>
    <w:semiHidden/>
    <w:unhideWhenUsed/>
    <w:rsid w:val="007621D1"/>
  </w:style>
  <w:style w:type="numbering" w:customStyle="1" w:styleId="1154">
    <w:name w:val="Нет списка1154"/>
    <w:next w:val="a2"/>
    <w:uiPriority w:val="99"/>
    <w:semiHidden/>
    <w:unhideWhenUsed/>
    <w:rsid w:val="007621D1"/>
  </w:style>
  <w:style w:type="numbering" w:customStyle="1" w:styleId="1164">
    <w:name w:val="Нет списка1164"/>
    <w:next w:val="a2"/>
    <w:uiPriority w:val="99"/>
    <w:semiHidden/>
    <w:unhideWhenUsed/>
    <w:rsid w:val="007621D1"/>
  </w:style>
  <w:style w:type="numbering" w:customStyle="1" w:styleId="1174">
    <w:name w:val="Нет списка1174"/>
    <w:next w:val="a2"/>
    <w:uiPriority w:val="99"/>
    <w:semiHidden/>
    <w:unhideWhenUsed/>
    <w:rsid w:val="007621D1"/>
  </w:style>
  <w:style w:type="numbering" w:customStyle="1" w:styleId="1184">
    <w:name w:val="Нет списка1184"/>
    <w:next w:val="a2"/>
    <w:uiPriority w:val="99"/>
    <w:semiHidden/>
    <w:unhideWhenUsed/>
    <w:rsid w:val="007621D1"/>
  </w:style>
  <w:style w:type="numbering" w:customStyle="1" w:styleId="1194">
    <w:name w:val="Нет списка1194"/>
    <w:next w:val="a2"/>
    <w:uiPriority w:val="99"/>
    <w:semiHidden/>
    <w:unhideWhenUsed/>
    <w:rsid w:val="007621D1"/>
  </w:style>
  <w:style w:type="numbering" w:customStyle="1" w:styleId="1204">
    <w:name w:val="Нет списка1204"/>
    <w:next w:val="a2"/>
    <w:uiPriority w:val="99"/>
    <w:semiHidden/>
    <w:unhideWhenUsed/>
    <w:rsid w:val="007621D1"/>
  </w:style>
  <w:style w:type="numbering" w:customStyle="1" w:styleId="1224">
    <w:name w:val="Нет списка1224"/>
    <w:next w:val="a2"/>
    <w:uiPriority w:val="99"/>
    <w:semiHidden/>
    <w:unhideWhenUsed/>
    <w:rsid w:val="007621D1"/>
  </w:style>
  <w:style w:type="numbering" w:customStyle="1" w:styleId="1234">
    <w:name w:val="Нет списка1234"/>
    <w:next w:val="a2"/>
    <w:uiPriority w:val="99"/>
    <w:semiHidden/>
    <w:unhideWhenUsed/>
    <w:rsid w:val="007621D1"/>
  </w:style>
  <w:style w:type="numbering" w:customStyle="1" w:styleId="1244">
    <w:name w:val="Нет списка1244"/>
    <w:next w:val="a2"/>
    <w:uiPriority w:val="99"/>
    <w:semiHidden/>
    <w:unhideWhenUsed/>
    <w:rsid w:val="007621D1"/>
  </w:style>
  <w:style w:type="numbering" w:customStyle="1" w:styleId="1254">
    <w:name w:val="Нет списка1254"/>
    <w:next w:val="a2"/>
    <w:uiPriority w:val="99"/>
    <w:semiHidden/>
    <w:unhideWhenUsed/>
    <w:rsid w:val="007621D1"/>
  </w:style>
  <w:style w:type="numbering" w:customStyle="1" w:styleId="1264">
    <w:name w:val="Нет списка1264"/>
    <w:next w:val="a2"/>
    <w:uiPriority w:val="99"/>
    <w:semiHidden/>
    <w:unhideWhenUsed/>
    <w:rsid w:val="007621D1"/>
  </w:style>
  <w:style w:type="numbering" w:customStyle="1" w:styleId="1274">
    <w:name w:val="Нет списка1274"/>
    <w:next w:val="a2"/>
    <w:uiPriority w:val="99"/>
    <w:semiHidden/>
    <w:unhideWhenUsed/>
    <w:rsid w:val="007621D1"/>
  </w:style>
  <w:style w:type="numbering" w:customStyle="1" w:styleId="1284">
    <w:name w:val="Нет списка1284"/>
    <w:next w:val="a2"/>
    <w:uiPriority w:val="99"/>
    <w:semiHidden/>
    <w:unhideWhenUsed/>
    <w:rsid w:val="007621D1"/>
  </w:style>
  <w:style w:type="numbering" w:customStyle="1" w:styleId="1294">
    <w:name w:val="Нет списка1294"/>
    <w:next w:val="a2"/>
    <w:uiPriority w:val="99"/>
    <w:semiHidden/>
    <w:unhideWhenUsed/>
    <w:rsid w:val="007621D1"/>
  </w:style>
  <w:style w:type="numbering" w:customStyle="1" w:styleId="1304">
    <w:name w:val="Нет списка1304"/>
    <w:next w:val="a2"/>
    <w:uiPriority w:val="99"/>
    <w:semiHidden/>
    <w:unhideWhenUsed/>
    <w:rsid w:val="007621D1"/>
  </w:style>
  <w:style w:type="numbering" w:customStyle="1" w:styleId="1324">
    <w:name w:val="Нет списка1324"/>
    <w:next w:val="a2"/>
    <w:uiPriority w:val="99"/>
    <w:semiHidden/>
    <w:unhideWhenUsed/>
    <w:rsid w:val="007621D1"/>
  </w:style>
  <w:style w:type="numbering" w:customStyle="1" w:styleId="1334">
    <w:name w:val="Нет списка1334"/>
    <w:next w:val="a2"/>
    <w:uiPriority w:val="99"/>
    <w:semiHidden/>
    <w:unhideWhenUsed/>
    <w:rsid w:val="007621D1"/>
  </w:style>
  <w:style w:type="numbering" w:customStyle="1" w:styleId="1344">
    <w:name w:val="Нет списка1344"/>
    <w:next w:val="a2"/>
    <w:uiPriority w:val="99"/>
    <w:semiHidden/>
    <w:unhideWhenUsed/>
    <w:rsid w:val="007621D1"/>
  </w:style>
  <w:style w:type="numbering" w:customStyle="1" w:styleId="1354">
    <w:name w:val="Нет списка1354"/>
    <w:next w:val="a2"/>
    <w:uiPriority w:val="99"/>
    <w:semiHidden/>
    <w:unhideWhenUsed/>
    <w:rsid w:val="007621D1"/>
  </w:style>
  <w:style w:type="numbering" w:customStyle="1" w:styleId="1364">
    <w:name w:val="Нет списка1364"/>
    <w:next w:val="a2"/>
    <w:uiPriority w:val="99"/>
    <w:semiHidden/>
    <w:unhideWhenUsed/>
    <w:rsid w:val="007621D1"/>
  </w:style>
  <w:style w:type="numbering" w:customStyle="1" w:styleId="1374">
    <w:name w:val="Нет списка1374"/>
    <w:next w:val="a2"/>
    <w:uiPriority w:val="99"/>
    <w:semiHidden/>
    <w:unhideWhenUsed/>
    <w:rsid w:val="007621D1"/>
  </w:style>
  <w:style w:type="numbering" w:customStyle="1" w:styleId="1384">
    <w:name w:val="Нет списка1384"/>
    <w:next w:val="a2"/>
    <w:uiPriority w:val="99"/>
    <w:semiHidden/>
    <w:unhideWhenUsed/>
    <w:rsid w:val="007621D1"/>
  </w:style>
  <w:style w:type="numbering" w:customStyle="1" w:styleId="1394">
    <w:name w:val="Нет списка1394"/>
    <w:next w:val="a2"/>
    <w:uiPriority w:val="99"/>
    <w:semiHidden/>
    <w:unhideWhenUsed/>
    <w:rsid w:val="007621D1"/>
  </w:style>
  <w:style w:type="numbering" w:customStyle="1" w:styleId="1404">
    <w:name w:val="Нет списка1404"/>
    <w:next w:val="a2"/>
    <w:uiPriority w:val="99"/>
    <w:semiHidden/>
    <w:unhideWhenUsed/>
    <w:rsid w:val="007621D1"/>
  </w:style>
  <w:style w:type="numbering" w:customStyle="1" w:styleId="1424">
    <w:name w:val="Нет списка1424"/>
    <w:next w:val="a2"/>
    <w:uiPriority w:val="99"/>
    <w:semiHidden/>
    <w:unhideWhenUsed/>
    <w:rsid w:val="007621D1"/>
  </w:style>
  <w:style w:type="numbering" w:customStyle="1" w:styleId="1434">
    <w:name w:val="Нет списка1434"/>
    <w:next w:val="a2"/>
    <w:uiPriority w:val="99"/>
    <w:semiHidden/>
    <w:unhideWhenUsed/>
    <w:rsid w:val="007621D1"/>
  </w:style>
  <w:style w:type="numbering" w:customStyle="1" w:styleId="1444">
    <w:name w:val="Нет списка1444"/>
    <w:next w:val="a2"/>
    <w:uiPriority w:val="99"/>
    <w:semiHidden/>
    <w:unhideWhenUsed/>
    <w:rsid w:val="007621D1"/>
  </w:style>
  <w:style w:type="numbering" w:customStyle="1" w:styleId="1454">
    <w:name w:val="Нет списка1454"/>
    <w:next w:val="a2"/>
    <w:uiPriority w:val="99"/>
    <w:semiHidden/>
    <w:unhideWhenUsed/>
    <w:rsid w:val="007621D1"/>
  </w:style>
  <w:style w:type="numbering" w:customStyle="1" w:styleId="1464">
    <w:name w:val="Нет списка1464"/>
    <w:next w:val="a2"/>
    <w:uiPriority w:val="99"/>
    <w:semiHidden/>
    <w:unhideWhenUsed/>
    <w:rsid w:val="007621D1"/>
  </w:style>
  <w:style w:type="numbering" w:customStyle="1" w:styleId="1474">
    <w:name w:val="Нет списка1474"/>
    <w:next w:val="a2"/>
    <w:uiPriority w:val="99"/>
    <w:semiHidden/>
    <w:unhideWhenUsed/>
    <w:rsid w:val="007621D1"/>
  </w:style>
  <w:style w:type="numbering" w:customStyle="1" w:styleId="1484">
    <w:name w:val="Нет списка1484"/>
    <w:next w:val="a2"/>
    <w:uiPriority w:val="99"/>
    <w:semiHidden/>
    <w:unhideWhenUsed/>
    <w:rsid w:val="007621D1"/>
  </w:style>
  <w:style w:type="numbering" w:customStyle="1" w:styleId="1494">
    <w:name w:val="Нет списка1494"/>
    <w:next w:val="a2"/>
    <w:uiPriority w:val="99"/>
    <w:semiHidden/>
    <w:unhideWhenUsed/>
    <w:rsid w:val="007621D1"/>
  </w:style>
  <w:style w:type="numbering" w:customStyle="1" w:styleId="1504">
    <w:name w:val="Нет списка1504"/>
    <w:next w:val="a2"/>
    <w:uiPriority w:val="99"/>
    <w:semiHidden/>
    <w:unhideWhenUsed/>
    <w:rsid w:val="007621D1"/>
  </w:style>
  <w:style w:type="numbering" w:customStyle="1" w:styleId="1524">
    <w:name w:val="Нет списка1524"/>
    <w:next w:val="a2"/>
    <w:uiPriority w:val="99"/>
    <w:semiHidden/>
    <w:unhideWhenUsed/>
    <w:rsid w:val="007621D1"/>
  </w:style>
  <w:style w:type="numbering" w:customStyle="1" w:styleId="1534">
    <w:name w:val="Нет списка1534"/>
    <w:next w:val="a2"/>
    <w:uiPriority w:val="99"/>
    <w:semiHidden/>
    <w:unhideWhenUsed/>
    <w:rsid w:val="007621D1"/>
  </w:style>
  <w:style w:type="paragraph" w:customStyle="1" w:styleId="1ffff0">
    <w:name w:val="Знак Знак1 Знак Знак"/>
    <w:basedOn w:val="a"/>
    <w:rsid w:val="007621D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7621D1"/>
  </w:style>
  <w:style w:type="numbering" w:customStyle="1" w:styleId="1554">
    <w:name w:val="Нет списка1554"/>
    <w:next w:val="a2"/>
    <w:uiPriority w:val="99"/>
    <w:semiHidden/>
    <w:unhideWhenUsed/>
    <w:rsid w:val="007621D1"/>
  </w:style>
  <w:style w:type="numbering" w:customStyle="1" w:styleId="1564">
    <w:name w:val="Нет списка1564"/>
    <w:next w:val="a2"/>
    <w:uiPriority w:val="99"/>
    <w:semiHidden/>
    <w:unhideWhenUsed/>
    <w:rsid w:val="007621D1"/>
  </w:style>
  <w:style w:type="numbering" w:customStyle="1" w:styleId="1574">
    <w:name w:val="Нет списка1574"/>
    <w:next w:val="a2"/>
    <w:uiPriority w:val="99"/>
    <w:semiHidden/>
    <w:unhideWhenUsed/>
    <w:rsid w:val="007621D1"/>
  </w:style>
  <w:style w:type="numbering" w:customStyle="1" w:styleId="1584">
    <w:name w:val="Нет списка1584"/>
    <w:next w:val="a2"/>
    <w:uiPriority w:val="99"/>
    <w:semiHidden/>
    <w:unhideWhenUsed/>
    <w:rsid w:val="007621D1"/>
  </w:style>
  <w:style w:type="numbering" w:customStyle="1" w:styleId="1594">
    <w:name w:val="Нет списка1594"/>
    <w:next w:val="a2"/>
    <w:uiPriority w:val="99"/>
    <w:semiHidden/>
    <w:unhideWhenUsed/>
    <w:rsid w:val="007621D1"/>
  </w:style>
  <w:style w:type="numbering" w:customStyle="1" w:styleId="1604">
    <w:name w:val="Нет списка1604"/>
    <w:next w:val="a2"/>
    <w:uiPriority w:val="99"/>
    <w:semiHidden/>
    <w:unhideWhenUsed/>
    <w:rsid w:val="007621D1"/>
  </w:style>
  <w:style w:type="numbering" w:customStyle="1" w:styleId="1624">
    <w:name w:val="Нет списка1624"/>
    <w:next w:val="a2"/>
    <w:uiPriority w:val="99"/>
    <w:semiHidden/>
    <w:unhideWhenUsed/>
    <w:rsid w:val="007621D1"/>
  </w:style>
  <w:style w:type="numbering" w:customStyle="1" w:styleId="1634">
    <w:name w:val="Нет списка1634"/>
    <w:next w:val="a2"/>
    <w:uiPriority w:val="99"/>
    <w:semiHidden/>
    <w:unhideWhenUsed/>
    <w:rsid w:val="007621D1"/>
  </w:style>
  <w:style w:type="numbering" w:customStyle="1" w:styleId="1644">
    <w:name w:val="Нет списка1644"/>
    <w:next w:val="a2"/>
    <w:uiPriority w:val="99"/>
    <w:semiHidden/>
    <w:unhideWhenUsed/>
    <w:rsid w:val="007621D1"/>
  </w:style>
  <w:style w:type="numbering" w:customStyle="1" w:styleId="1654">
    <w:name w:val="Нет списка1654"/>
    <w:next w:val="a2"/>
    <w:uiPriority w:val="99"/>
    <w:semiHidden/>
    <w:unhideWhenUsed/>
    <w:rsid w:val="007621D1"/>
  </w:style>
  <w:style w:type="numbering" w:customStyle="1" w:styleId="1664">
    <w:name w:val="Нет списка1664"/>
    <w:next w:val="a2"/>
    <w:uiPriority w:val="99"/>
    <w:semiHidden/>
    <w:unhideWhenUsed/>
    <w:rsid w:val="007621D1"/>
  </w:style>
  <w:style w:type="numbering" w:customStyle="1" w:styleId="1674">
    <w:name w:val="Нет списка1674"/>
    <w:next w:val="a2"/>
    <w:uiPriority w:val="99"/>
    <w:semiHidden/>
    <w:unhideWhenUsed/>
    <w:rsid w:val="007621D1"/>
  </w:style>
  <w:style w:type="numbering" w:customStyle="1" w:styleId="1684">
    <w:name w:val="Нет списка1684"/>
    <w:next w:val="a2"/>
    <w:uiPriority w:val="99"/>
    <w:semiHidden/>
    <w:unhideWhenUsed/>
    <w:rsid w:val="007621D1"/>
  </w:style>
  <w:style w:type="numbering" w:customStyle="1" w:styleId="1694">
    <w:name w:val="Нет списка1694"/>
    <w:next w:val="a2"/>
    <w:uiPriority w:val="99"/>
    <w:semiHidden/>
    <w:unhideWhenUsed/>
    <w:rsid w:val="007621D1"/>
  </w:style>
  <w:style w:type="numbering" w:customStyle="1" w:styleId="1704">
    <w:name w:val="Нет списка1704"/>
    <w:next w:val="a2"/>
    <w:uiPriority w:val="99"/>
    <w:semiHidden/>
    <w:unhideWhenUsed/>
    <w:rsid w:val="007621D1"/>
  </w:style>
  <w:style w:type="numbering" w:customStyle="1" w:styleId="1724">
    <w:name w:val="Нет списка1724"/>
    <w:next w:val="a2"/>
    <w:uiPriority w:val="99"/>
    <w:semiHidden/>
    <w:unhideWhenUsed/>
    <w:rsid w:val="007621D1"/>
  </w:style>
  <w:style w:type="numbering" w:customStyle="1" w:styleId="1734">
    <w:name w:val="Нет списка1734"/>
    <w:next w:val="a2"/>
    <w:uiPriority w:val="99"/>
    <w:semiHidden/>
    <w:unhideWhenUsed/>
    <w:rsid w:val="007621D1"/>
  </w:style>
  <w:style w:type="numbering" w:customStyle="1" w:styleId="1744">
    <w:name w:val="Нет списка1744"/>
    <w:next w:val="a2"/>
    <w:uiPriority w:val="99"/>
    <w:semiHidden/>
    <w:unhideWhenUsed/>
    <w:rsid w:val="007621D1"/>
  </w:style>
  <w:style w:type="numbering" w:customStyle="1" w:styleId="1754">
    <w:name w:val="Нет списка1754"/>
    <w:next w:val="a2"/>
    <w:uiPriority w:val="99"/>
    <w:semiHidden/>
    <w:unhideWhenUsed/>
    <w:rsid w:val="007621D1"/>
  </w:style>
  <w:style w:type="numbering" w:customStyle="1" w:styleId="1764">
    <w:name w:val="Нет списка1764"/>
    <w:next w:val="a2"/>
    <w:uiPriority w:val="99"/>
    <w:semiHidden/>
    <w:unhideWhenUsed/>
    <w:rsid w:val="007621D1"/>
  </w:style>
  <w:style w:type="numbering" w:customStyle="1" w:styleId="1774">
    <w:name w:val="Нет списка1774"/>
    <w:next w:val="a2"/>
    <w:uiPriority w:val="99"/>
    <w:semiHidden/>
    <w:unhideWhenUsed/>
    <w:rsid w:val="007621D1"/>
  </w:style>
  <w:style w:type="numbering" w:customStyle="1" w:styleId="1784">
    <w:name w:val="Нет списка1784"/>
    <w:next w:val="a2"/>
    <w:uiPriority w:val="99"/>
    <w:semiHidden/>
    <w:unhideWhenUsed/>
    <w:rsid w:val="007621D1"/>
  </w:style>
  <w:style w:type="numbering" w:customStyle="1" w:styleId="1794">
    <w:name w:val="Нет списка1794"/>
    <w:next w:val="a2"/>
    <w:uiPriority w:val="99"/>
    <w:semiHidden/>
    <w:unhideWhenUsed/>
    <w:rsid w:val="007621D1"/>
  </w:style>
  <w:style w:type="numbering" w:customStyle="1" w:styleId="1804">
    <w:name w:val="Нет списка1804"/>
    <w:next w:val="a2"/>
    <w:uiPriority w:val="99"/>
    <w:semiHidden/>
    <w:unhideWhenUsed/>
    <w:rsid w:val="007621D1"/>
  </w:style>
  <w:style w:type="numbering" w:customStyle="1" w:styleId="1824">
    <w:name w:val="Нет списка1824"/>
    <w:next w:val="a2"/>
    <w:uiPriority w:val="99"/>
    <w:semiHidden/>
    <w:unhideWhenUsed/>
    <w:rsid w:val="007621D1"/>
  </w:style>
  <w:style w:type="numbering" w:customStyle="1" w:styleId="1834">
    <w:name w:val="Нет списка1834"/>
    <w:next w:val="a2"/>
    <w:uiPriority w:val="99"/>
    <w:semiHidden/>
    <w:unhideWhenUsed/>
    <w:rsid w:val="007621D1"/>
  </w:style>
  <w:style w:type="numbering" w:customStyle="1" w:styleId="1844">
    <w:name w:val="Нет списка1844"/>
    <w:next w:val="a2"/>
    <w:uiPriority w:val="99"/>
    <w:semiHidden/>
    <w:unhideWhenUsed/>
    <w:rsid w:val="007621D1"/>
  </w:style>
  <w:style w:type="numbering" w:customStyle="1" w:styleId="1854">
    <w:name w:val="Нет списка1854"/>
    <w:next w:val="a2"/>
    <w:uiPriority w:val="99"/>
    <w:semiHidden/>
    <w:unhideWhenUsed/>
    <w:rsid w:val="007621D1"/>
  </w:style>
  <w:style w:type="numbering" w:customStyle="1" w:styleId="1864">
    <w:name w:val="Нет списка1864"/>
    <w:next w:val="a2"/>
    <w:uiPriority w:val="99"/>
    <w:semiHidden/>
    <w:unhideWhenUsed/>
    <w:rsid w:val="007621D1"/>
  </w:style>
  <w:style w:type="numbering" w:customStyle="1" w:styleId="1874">
    <w:name w:val="Нет списка1874"/>
    <w:next w:val="a2"/>
    <w:uiPriority w:val="99"/>
    <w:semiHidden/>
    <w:unhideWhenUsed/>
    <w:rsid w:val="007621D1"/>
  </w:style>
  <w:style w:type="numbering" w:customStyle="1" w:styleId="1884">
    <w:name w:val="Нет списка1884"/>
    <w:next w:val="a2"/>
    <w:uiPriority w:val="99"/>
    <w:semiHidden/>
    <w:unhideWhenUsed/>
    <w:rsid w:val="007621D1"/>
  </w:style>
  <w:style w:type="numbering" w:customStyle="1" w:styleId="1894">
    <w:name w:val="Нет списка1894"/>
    <w:next w:val="a2"/>
    <w:uiPriority w:val="99"/>
    <w:semiHidden/>
    <w:unhideWhenUsed/>
    <w:rsid w:val="007621D1"/>
  </w:style>
  <w:style w:type="numbering" w:customStyle="1" w:styleId="1904">
    <w:name w:val="Нет списка1904"/>
    <w:next w:val="a2"/>
    <w:uiPriority w:val="99"/>
    <w:semiHidden/>
    <w:unhideWhenUsed/>
    <w:rsid w:val="007621D1"/>
  </w:style>
  <w:style w:type="numbering" w:customStyle="1" w:styleId="1924">
    <w:name w:val="Нет списка1924"/>
    <w:next w:val="a2"/>
    <w:uiPriority w:val="99"/>
    <w:semiHidden/>
    <w:unhideWhenUsed/>
    <w:rsid w:val="007621D1"/>
  </w:style>
  <w:style w:type="numbering" w:customStyle="1" w:styleId="1934">
    <w:name w:val="Нет списка1934"/>
    <w:next w:val="a2"/>
    <w:uiPriority w:val="99"/>
    <w:semiHidden/>
    <w:unhideWhenUsed/>
    <w:rsid w:val="007621D1"/>
  </w:style>
  <w:style w:type="numbering" w:customStyle="1" w:styleId="1944">
    <w:name w:val="Нет списка1944"/>
    <w:next w:val="a2"/>
    <w:uiPriority w:val="99"/>
    <w:semiHidden/>
    <w:unhideWhenUsed/>
    <w:rsid w:val="007621D1"/>
  </w:style>
  <w:style w:type="numbering" w:customStyle="1" w:styleId="1954">
    <w:name w:val="Нет списка1954"/>
    <w:next w:val="a2"/>
    <w:uiPriority w:val="99"/>
    <w:semiHidden/>
    <w:unhideWhenUsed/>
    <w:rsid w:val="007621D1"/>
  </w:style>
  <w:style w:type="numbering" w:customStyle="1" w:styleId="1964">
    <w:name w:val="Нет списка1964"/>
    <w:next w:val="a2"/>
    <w:uiPriority w:val="99"/>
    <w:semiHidden/>
    <w:unhideWhenUsed/>
    <w:rsid w:val="007621D1"/>
  </w:style>
  <w:style w:type="numbering" w:customStyle="1" w:styleId="1974">
    <w:name w:val="Нет списка1974"/>
    <w:next w:val="a2"/>
    <w:uiPriority w:val="99"/>
    <w:semiHidden/>
    <w:unhideWhenUsed/>
    <w:rsid w:val="007621D1"/>
  </w:style>
  <w:style w:type="numbering" w:customStyle="1" w:styleId="1984">
    <w:name w:val="Нет списка1984"/>
    <w:next w:val="a2"/>
    <w:uiPriority w:val="99"/>
    <w:semiHidden/>
    <w:unhideWhenUsed/>
    <w:rsid w:val="007621D1"/>
  </w:style>
  <w:style w:type="numbering" w:customStyle="1" w:styleId="1994">
    <w:name w:val="Нет списка1994"/>
    <w:next w:val="a2"/>
    <w:uiPriority w:val="99"/>
    <w:semiHidden/>
    <w:unhideWhenUsed/>
    <w:rsid w:val="007621D1"/>
  </w:style>
  <w:style w:type="numbering" w:customStyle="1" w:styleId="2004">
    <w:name w:val="Нет списка2004"/>
    <w:next w:val="a2"/>
    <w:uiPriority w:val="99"/>
    <w:semiHidden/>
    <w:unhideWhenUsed/>
    <w:rsid w:val="007621D1"/>
  </w:style>
  <w:style w:type="numbering" w:customStyle="1" w:styleId="2024">
    <w:name w:val="Нет списка2024"/>
    <w:next w:val="a2"/>
    <w:uiPriority w:val="99"/>
    <w:semiHidden/>
    <w:unhideWhenUsed/>
    <w:rsid w:val="007621D1"/>
  </w:style>
  <w:style w:type="numbering" w:customStyle="1" w:styleId="2034">
    <w:name w:val="Нет списка2034"/>
    <w:next w:val="a2"/>
    <w:uiPriority w:val="99"/>
    <w:semiHidden/>
    <w:unhideWhenUsed/>
    <w:rsid w:val="007621D1"/>
  </w:style>
  <w:style w:type="numbering" w:customStyle="1" w:styleId="2043">
    <w:name w:val="Нет списка2043"/>
    <w:next w:val="a2"/>
    <w:uiPriority w:val="99"/>
    <w:semiHidden/>
    <w:unhideWhenUsed/>
    <w:rsid w:val="007621D1"/>
  </w:style>
  <w:style w:type="numbering" w:customStyle="1" w:styleId="2053">
    <w:name w:val="Нет списка2053"/>
    <w:next w:val="a2"/>
    <w:uiPriority w:val="99"/>
    <w:semiHidden/>
    <w:unhideWhenUsed/>
    <w:rsid w:val="007621D1"/>
  </w:style>
  <w:style w:type="numbering" w:customStyle="1" w:styleId="2063">
    <w:name w:val="Нет списка2063"/>
    <w:next w:val="a2"/>
    <w:uiPriority w:val="99"/>
    <w:semiHidden/>
    <w:unhideWhenUsed/>
    <w:rsid w:val="007621D1"/>
  </w:style>
  <w:style w:type="numbering" w:customStyle="1" w:styleId="2073">
    <w:name w:val="Нет списка2073"/>
    <w:next w:val="a2"/>
    <w:uiPriority w:val="99"/>
    <w:semiHidden/>
    <w:unhideWhenUsed/>
    <w:rsid w:val="007621D1"/>
  </w:style>
  <w:style w:type="numbering" w:customStyle="1" w:styleId="2082">
    <w:name w:val="Нет списка2082"/>
    <w:next w:val="a2"/>
    <w:uiPriority w:val="99"/>
    <w:semiHidden/>
    <w:unhideWhenUsed/>
    <w:rsid w:val="007621D1"/>
  </w:style>
  <w:style w:type="numbering" w:customStyle="1" w:styleId="2092">
    <w:name w:val="Нет списка2092"/>
    <w:next w:val="a2"/>
    <w:uiPriority w:val="99"/>
    <w:semiHidden/>
    <w:unhideWhenUsed/>
    <w:rsid w:val="007621D1"/>
  </w:style>
  <w:style w:type="numbering" w:customStyle="1" w:styleId="2121">
    <w:name w:val="Нет списка2121"/>
    <w:next w:val="a2"/>
    <w:uiPriority w:val="99"/>
    <w:semiHidden/>
    <w:unhideWhenUsed/>
    <w:rsid w:val="007621D1"/>
  </w:style>
  <w:style w:type="numbering" w:customStyle="1" w:styleId="2131">
    <w:name w:val="Нет списка2131"/>
    <w:next w:val="a2"/>
    <w:uiPriority w:val="99"/>
    <w:semiHidden/>
    <w:unhideWhenUsed/>
    <w:rsid w:val="007621D1"/>
  </w:style>
  <w:style w:type="numbering" w:customStyle="1" w:styleId="2141">
    <w:name w:val="Нет списка2141"/>
    <w:next w:val="a2"/>
    <w:uiPriority w:val="99"/>
    <w:semiHidden/>
    <w:unhideWhenUsed/>
    <w:rsid w:val="007621D1"/>
  </w:style>
  <w:style w:type="numbering" w:customStyle="1" w:styleId="2151">
    <w:name w:val="Нет списка2151"/>
    <w:next w:val="a2"/>
    <w:uiPriority w:val="99"/>
    <w:semiHidden/>
    <w:unhideWhenUsed/>
    <w:rsid w:val="007621D1"/>
  </w:style>
  <w:style w:type="numbering" w:customStyle="1" w:styleId="2200">
    <w:name w:val="Нет списка220"/>
    <w:next w:val="a2"/>
    <w:uiPriority w:val="99"/>
    <w:semiHidden/>
    <w:rsid w:val="00AF5B00"/>
  </w:style>
  <w:style w:type="paragraph" w:customStyle="1" w:styleId="91fff6">
    <w:name w:val="Знак Знак9 Знак 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b">
    <w:name w:val="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
    <w:name w:val="Знак1 Знак Знак Знак4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AF5B00"/>
  </w:style>
  <w:style w:type="numbering" w:customStyle="1" w:styleId="226">
    <w:name w:val="Нет списка226"/>
    <w:next w:val="a2"/>
    <w:uiPriority w:val="99"/>
    <w:semiHidden/>
    <w:unhideWhenUsed/>
    <w:rsid w:val="00AF5B00"/>
  </w:style>
  <w:style w:type="numbering" w:customStyle="1" w:styleId="3200">
    <w:name w:val="Нет списка320"/>
    <w:next w:val="a2"/>
    <w:uiPriority w:val="99"/>
    <w:semiHidden/>
    <w:unhideWhenUsed/>
    <w:rsid w:val="00AF5B00"/>
  </w:style>
  <w:style w:type="numbering" w:customStyle="1" w:styleId="420">
    <w:name w:val="Нет списка420"/>
    <w:next w:val="a2"/>
    <w:uiPriority w:val="99"/>
    <w:semiHidden/>
    <w:unhideWhenUsed/>
    <w:rsid w:val="00AF5B00"/>
  </w:style>
  <w:style w:type="paragraph" w:customStyle="1" w:styleId="1ffff6">
    <w:name w:val="Знак Знак Знак Знак1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AF5B00"/>
    <w:pPr>
      <w:spacing w:after="0" w:line="240" w:lineRule="auto"/>
    </w:pPr>
    <w:rPr>
      <w:rFonts w:ascii="Calibri" w:eastAsia="Times New Roman" w:hAnsi="Calibri" w:cs="Times New Roman"/>
    </w:rPr>
  </w:style>
  <w:style w:type="paragraph" w:customStyle="1" w:styleId="12ffff6">
    <w:name w:val="Знак Знак12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AF5B00"/>
  </w:style>
  <w:style w:type="numbering" w:customStyle="1" w:styleId="620">
    <w:name w:val="Нет списка620"/>
    <w:next w:val="a2"/>
    <w:uiPriority w:val="99"/>
    <w:semiHidden/>
    <w:unhideWhenUsed/>
    <w:rsid w:val="00AF5B00"/>
  </w:style>
  <w:style w:type="numbering" w:customStyle="1" w:styleId="720">
    <w:name w:val="Нет списка720"/>
    <w:next w:val="a2"/>
    <w:uiPriority w:val="99"/>
    <w:semiHidden/>
    <w:unhideWhenUsed/>
    <w:rsid w:val="00AF5B00"/>
  </w:style>
  <w:style w:type="numbering" w:customStyle="1" w:styleId="819">
    <w:name w:val="Нет списка819"/>
    <w:next w:val="a2"/>
    <w:uiPriority w:val="99"/>
    <w:semiHidden/>
    <w:unhideWhenUsed/>
    <w:rsid w:val="00AF5B00"/>
  </w:style>
  <w:style w:type="numbering" w:customStyle="1" w:styleId="9190">
    <w:name w:val="Нет списка919"/>
    <w:next w:val="a2"/>
    <w:uiPriority w:val="99"/>
    <w:semiHidden/>
    <w:unhideWhenUsed/>
    <w:rsid w:val="00AF5B00"/>
  </w:style>
  <w:style w:type="numbering" w:customStyle="1" w:styleId="1019">
    <w:name w:val="Нет списка1019"/>
    <w:next w:val="a2"/>
    <w:uiPriority w:val="99"/>
    <w:semiHidden/>
    <w:unhideWhenUsed/>
    <w:rsid w:val="00AF5B00"/>
  </w:style>
  <w:style w:type="paragraph" w:customStyle="1" w:styleId="1ffff7">
    <w:name w:val="Знак Знак1"/>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AF5B00"/>
  </w:style>
  <w:style w:type="numbering" w:customStyle="1" w:styleId="1219">
    <w:name w:val="Нет списка1219"/>
    <w:next w:val="a2"/>
    <w:uiPriority w:val="99"/>
    <w:semiHidden/>
    <w:unhideWhenUsed/>
    <w:rsid w:val="00AF5B00"/>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AF5B00"/>
  </w:style>
  <w:style w:type="numbering" w:customStyle="1" w:styleId="14190">
    <w:name w:val="Нет списка1419"/>
    <w:next w:val="a2"/>
    <w:uiPriority w:val="99"/>
    <w:semiHidden/>
    <w:unhideWhenUsed/>
    <w:rsid w:val="00AF5B00"/>
  </w:style>
  <w:style w:type="numbering" w:customStyle="1" w:styleId="1519">
    <w:name w:val="Нет списка1519"/>
    <w:next w:val="a2"/>
    <w:uiPriority w:val="99"/>
    <w:semiHidden/>
    <w:unhideWhenUsed/>
    <w:rsid w:val="00AF5B00"/>
  </w:style>
  <w:style w:type="numbering" w:customStyle="1" w:styleId="1619">
    <w:name w:val="Нет списка1619"/>
    <w:next w:val="a2"/>
    <w:uiPriority w:val="99"/>
    <w:semiHidden/>
    <w:unhideWhenUsed/>
    <w:rsid w:val="00AF5B00"/>
  </w:style>
  <w:style w:type="numbering" w:customStyle="1" w:styleId="1719">
    <w:name w:val="Нет списка1719"/>
    <w:next w:val="a2"/>
    <w:uiPriority w:val="99"/>
    <w:semiHidden/>
    <w:unhideWhenUsed/>
    <w:rsid w:val="00AF5B00"/>
  </w:style>
  <w:style w:type="paragraph" w:customStyle="1" w:styleId="13f">
    <w:name w:val="Знак Знак13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AF5B00"/>
  </w:style>
  <w:style w:type="numbering" w:customStyle="1" w:styleId="1919">
    <w:name w:val="Нет списка1919"/>
    <w:next w:val="a2"/>
    <w:uiPriority w:val="99"/>
    <w:semiHidden/>
    <w:unhideWhenUsed/>
    <w:rsid w:val="00AF5B00"/>
  </w:style>
  <w:style w:type="numbering" w:customStyle="1" w:styleId="2017">
    <w:name w:val="Нет списка2017"/>
    <w:next w:val="a2"/>
    <w:uiPriority w:val="99"/>
    <w:semiHidden/>
    <w:unhideWhenUsed/>
    <w:rsid w:val="00AF5B00"/>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AF5B00"/>
  </w:style>
  <w:style w:type="numbering" w:customStyle="1" w:styleId="227">
    <w:name w:val="Нет списка227"/>
    <w:next w:val="a2"/>
    <w:uiPriority w:val="99"/>
    <w:semiHidden/>
    <w:unhideWhenUsed/>
    <w:rsid w:val="00AF5B00"/>
  </w:style>
  <w:style w:type="numbering" w:customStyle="1" w:styleId="236">
    <w:name w:val="Нет списка236"/>
    <w:next w:val="a2"/>
    <w:uiPriority w:val="99"/>
    <w:semiHidden/>
    <w:unhideWhenUsed/>
    <w:rsid w:val="00AF5B00"/>
  </w:style>
  <w:style w:type="numbering" w:customStyle="1" w:styleId="246">
    <w:name w:val="Нет списка246"/>
    <w:next w:val="a2"/>
    <w:uiPriority w:val="99"/>
    <w:semiHidden/>
    <w:unhideWhenUsed/>
    <w:rsid w:val="00AF5B00"/>
  </w:style>
  <w:style w:type="numbering" w:customStyle="1" w:styleId="256">
    <w:name w:val="Нет списка256"/>
    <w:next w:val="a2"/>
    <w:uiPriority w:val="99"/>
    <w:semiHidden/>
    <w:unhideWhenUsed/>
    <w:rsid w:val="00AF5B00"/>
  </w:style>
  <w:style w:type="numbering" w:customStyle="1" w:styleId="266">
    <w:name w:val="Нет списка266"/>
    <w:next w:val="a2"/>
    <w:uiPriority w:val="99"/>
    <w:semiHidden/>
    <w:unhideWhenUsed/>
    <w:rsid w:val="00AF5B00"/>
  </w:style>
  <w:style w:type="numbering" w:customStyle="1" w:styleId="276">
    <w:name w:val="Нет списка276"/>
    <w:next w:val="a2"/>
    <w:uiPriority w:val="99"/>
    <w:semiHidden/>
    <w:unhideWhenUsed/>
    <w:rsid w:val="00AF5B00"/>
  </w:style>
  <w:style w:type="numbering" w:customStyle="1" w:styleId="286">
    <w:name w:val="Нет списка286"/>
    <w:next w:val="a2"/>
    <w:uiPriority w:val="99"/>
    <w:semiHidden/>
    <w:unhideWhenUsed/>
    <w:rsid w:val="00AF5B00"/>
  </w:style>
  <w:style w:type="numbering" w:customStyle="1" w:styleId="296">
    <w:name w:val="Нет списка296"/>
    <w:next w:val="a2"/>
    <w:uiPriority w:val="99"/>
    <w:semiHidden/>
    <w:unhideWhenUsed/>
    <w:rsid w:val="00AF5B00"/>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AF5B00"/>
  </w:style>
  <w:style w:type="numbering" w:customStyle="1" w:styleId="3110">
    <w:name w:val="Нет списка3110"/>
    <w:next w:val="a2"/>
    <w:uiPriority w:val="99"/>
    <w:semiHidden/>
    <w:unhideWhenUsed/>
    <w:rsid w:val="00AF5B00"/>
  </w:style>
  <w:style w:type="paragraph" w:customStyle="1" w:styleId="12ffffd">
    <w:name w:val="Знак Знак12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AF5B00"/>
  </w:style>
  <w:style w:type="numbering" w:customStyle="1" w:styleId="336">
    <w:name w:val="Нет списка336"/>
    <w:next w:val="a2"/>
    <w:uiPriority w:val="99"/>
    <w:semiHidden/>
    <w:unhideWhenUsed/>
    <w:rsid w:val="00AF5B00"/>
  </w:style>
  <w:style w:type="numbering" w:customStyle="1" w:styleId="346">
    <w:name w:val="Нет списка346"/>
    <w:next w:val="a2"/>
    <w:uiPriority w:val="99"/>
    <w:semiHidden/>
    <w:unhideWhenUsed/>
    <w:rsid w:val="00AF5B00"/>
  </w:style>
  <w:style w:type="numbering" w:customStyle="1" w:styleId="356">
    <w:name w:val="Нет списка356"/>
    <w:next w:val="a2"/>
    <w:uiPriority w:val="99"/>
    <w:semiHidden/>
    <w:unhideWhenUsed/>
    <w:rsid w:val="00AF5B00"/>
  </w:style>
  <w:style w:type="numbering" w:customStyle="1" w:styleId="366">
    <w:name w:val="Нет списка366"/>
    <w:next w:val="a2"/>
    <w:uiPriority w:val="99"/>
    <w:semiHidden/>
    <w:unhideWhenUsed/>
    <w:rsid w:val="00AF5B00"/>
  </w:style>
  <w:style w:type="numbering" w:customStyle="1" w:styleId="376">
    <w:name w:val="Нет списка376"/>
    <w:next w:val="a2"/>
    <w:uiPriority w:val="99"/>
    <w:semiHidden/>
    <w:unhideWhenUsed/>
    <w:rsid w:val="00AF5B00"/>
  </w:style>
  <w:style w:type="numbering" w:customStyle="1" w:styleId="386">
    <w:name w:val="Нет списка386"/>
    <w:next w:val="a2"/>
    <w:uiPriority w:val="99"/>
    <w:semiHidden/>
    <w:unhideWhenUsed/>
    <w:rsid w:val="00AF5B00"/>
  </w:style>
  <w:style w:type="numbering" w:customStyle="1" w:styleId="396">
    <w:name w:val="Нет списка396"/>
    <w:next w:val="a2"/>
    <w:uiPriority w:val="99"/>
    <w:semiHidden/>
    <w:unhideWhenUsed/>
    <w:rsid w:val="00AF5B00"/>
  </w:style>
  <w:style w:type="numbering" w:customStyle="1" w:styleId="406">
    <w:name w:val="Нет списка406"/>
    <w:next w:val="a2"/>
    <w:uiPriority w:val="99"/>
    <w:semiHidden/>
    <w:unhideWhenUsed/>
    <w:rsid w:val="00AF5B00"/>
  </w:style>
  <w:style w:type="numbering" w:customStyle="1" w:styleId="4110">
    <w:name w:val="Нет списка4110"/>
    <w:next w:val="a2"/>
    <w:uiPriority w:val="99"/>
    <w:semiHidden/>
    <w:unhideWhenUsed/>
    <w:rsid w:val="00AF5B00"/>
  </w:style>
  <w:style w:type="paragraph" w:customStyle="1" w:styleId="1ffff9">
    <w:name w:val="Знак Знак1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AF5B00"/>
  </w:style>
  <w:style w:type="numbering" w:customStyle="1" w:styleId="436">
    <w:name w:val="Нет списка436"/>
    <w:next w:val="a2"/>
    <w:uiPriority w:val="99"/>
    <w:semiHidden/>
    <w:unhideWhenUsed/>
    <w:rsid w:val="00AF5B00"/>
  </w:style>
  <w:style w:type="numbering" w:customStyle="1" w:styleId="446">
    <w:name w:val="Нет списка446"/>
    <w:next w:val="a2"/>
    <w:uiPriority w:val="99"/>
    <w:semiHidden/>
    <w:unhideWhenUsed/>
    <w:rsid w:val="00AF5B00"/>
  </w:style>
  <w:style w:type="numbering" w:customStyle="1" w:styleId="456">
    <w:name w:val="Нет списка456"/>
    <w:next w:val="a2"/>
    <w:uiPriority w:val="99"/>
    <w:semiHidden/>
    <w:unhideWhenUsed/>
    <w:rsid w:val="00AF5B00"/>
  </w:style>
  <w:style w:type="numbering" w:customStyle="1" w:styleId="466">
    <w:name w:val="Нет списка466"/>
    <w:next w:val="a2"/>
    <w:uiPriority w:val="99"/>
    <w:semiHidden/>
    <w:unhideWhenUsed/>
    <w:rsid w:val="00AF5B00"/>
  </w:style>
  <w:style w:type="numbering" w:customStyle="1" w:styleId="476">
    <w:name w:val="Нет списка476"/>
    <w:next w:val="a2"/>
    <w:uiPriority w:val="99"/>
    <w:semiHidden/>
    <w:unhideWhenUsed/>
    <w:rsid w:val="00AF5B00"/>
  </w:style>
  <w:style w:type="numbering" w:customStyle="1" w:styleId="486">
    <w:name w:val="Нет списка486"/>
    <w:next w:val="a2"/>
    <w:uiPriority w:val="99"/>
    <w:semiHidden/>
    <w:unhideWhenUsed/>
    <w:rsid w:val="00AF5B00"/>
  </w:style>
  <w:style w:type="numbering" w:customStyle="1" w:styleId="496">
    <w:name w:val="Нет списка496"/>
    <w:next w:val="a2"/>
    <w:uiPriority w:val="99"/>
    <w:semiHidden/>
    <w:unhideWhenUsed/>
    <w:rsid w:val="00AF5B00"/>
  </w:style>
  <w:style w:type="numbering" w:customStyle="1" w:styleId="506">
    <w:name w:val="Нет списка506"/>
    <w:next w:val="a2"/>
    <w:uiPriority w:val="99"/>
    <w:semiHidden/>
    <w:unhideWhenUsed/>
    <w:rsid w:val="00AF5B00"/>
  </w:style>
  <w:style w:type="numbering" w:customStyle="1" w:styleId="5110">
    <w:name w:val="Нет списка5110"/>
    <w:next w:val="a2"/>
    <w:uiPriority w:val="99"/>
    <w:semiHidden/>
    <w:unhideWhenUsed/>
    <w:rsid w:val="00AF5B00"/>
  </w:style>
  <w:style w:type="numbering" w:customStyle="1" w:styleId="526">
    <w:name w:val="Нет списка526"/>
    <w:next w:val="a2"/>
    <w:uiPriority w:val="99"/>
    <w:semiHidden/>
    <w:unhideWhenUsed/>
    <w:rsid w:val="00AF5B00"/>
  </w:style>
  <w:style w:type="numbering" w:customStyle="1" w:styleId="536">
    <w:name w:val="Нет списка536"/>
    <w:next w:val="a2"/>
    <w:uiPriority w:val="99"/>
    <w:semiHidden/>
    <w:unhideWhenUsed/>
    <w:rsid w:val="00AF5B00"/>
  </w:style>
  <w:style w:type="numbering" w:customStyle="1" w:styleId="546">
    <w:name w:val="Нет списка546"/>
    <w:next w:val="a2"/>
    <w:uiPriority w:val="99"/>
    <w:semiHidden/>
    <w:unhideWhenUsed/>
    <w:rsid w:val="00AF5B00"/>
  </w:style>
  <w:style w:type="numbering" w:customStyle="1" w:styleId="556">
    <w:name w:val="Нет списка556"/>
    <w:next w:val="a2"/>
    <w:uiPriority w:val="99"/>
    <w:semiHidden/>
    <w:unhideWhenUsed/>
    <w:rsid w:val="00AF5B00"/>
  </w:style>
  <w:style w:type="numbering" w:customStyle="1" w:styleId="566">
    <w:name w:val="Нет списка566"/>
    <w:next w:val="a2"/>
    <w:uiPriority w:val="99"/>
    <w:semiHidden/>
    <w:unhideWhenUsed/>
    <w:rsid w:val="00AF5B00"/>
  </w:style>
  <w:style w:type="numbering" w:customStyle="1" w:styleId="576">
    <w:name w:val="Нет списка576"/>
    <w:next w:val="a2"/>
    <w:uiPriority w:val="99"/>
    <w:semiHidden/>
    <w:unhideWhenUsed/>
    <w:rsid w:val="00AF5B00"/>
  </w:style>
  <w:style w:type="numbering" w:customStyle="1" w:styleId="586">
    <w:name w:val="Нет списка586"/>
    <w:next w:val="a2"/>
    <w:uiPriority w:val="99"/>
    <w:semiHidden/>
    <w:unhideWhenUsed/>
    <w:rsid w:val="00AF5B00"/>
  </w:style>
  <w:style w:type="numbering" w:customStyle="1" w:styleId="596">
    <w:name w:val="Нет списка596"/>
    <w:next w:val="a2"/>
    <w:uiPriority w:val="99"/>
    <w:semiHidden/>
    <w:unhideWhenUsed/>
    <w:rsid w:val="00AF5B00"/>
  </w:style>
  <w:style w:type="numbering" w:customStyle="1" w:styleId="606">
    <w:name w:val="Нет списка606"/>
    <w:next w:val="a2"/>
    <w:uiPriority w:val="99"/>
    <w:semiHidden/>
    <w:unhideWhenUsed/>
    <w:rsid w:val="00AF5B00"/>
  </w:style>
  <w:style w:type="numbering" w:customStyle="1" w:styleId="6110">
    <w:name w:val="Нет списка6110"/>
    <w:next w:val="a2"/>
    <w:uiPriority w:val="99"/>
    <w:semiHidden/>
    <w:unhideWhenUsed/>
    <w:rsid w:val="00AF5B00"/>
  </w:style>
  <w:style w:type="numbering" w:customStyle="1" w:styleId="626">
    <w:name w:val="Нет списка626"/>
    <w:next w:val="a2"/>
    <w:uiPriority w:val="99"/>
    <w:semiHidden/>
    <w:unhideWhenUsed/>
    <w:rsid w:val="00AF5B00"/>
  </w:style>
  <w:style w:type="numbering" w:customStyle="1" w:styleId="636">
    <w:name w:val="Нет списка636"/>
    <w:next w:val="a2"/>
    <w:uiPriority w:val="99"/>
    <w:semiHidden/>
    <w:unhideWhenUsed/>
    <w:rsid w:val="00AF5B00"/>
  </w:style>
  <w:style w:type="numbering" w:customStyle="1" w:styleId="646">
    <w:name w:val="Нет списка646"/>
    <w:next w:val="a2"/>
    <w:uiPriority w:val="99"/>
    <w:semiHidden/>
    <w:unhideWhenUsed/>
    <w:rsid w:val="00AF5B00"/>
  </w:style>
  <w:style w:type="numbering" w:customStyle="1" w:styleId="656">
    <w:name w:val="Нет списка656"/>
    <w:next w:val="a2"/>
    <w:uiPriority w:val="99"/>
    <w:semiHidden/>
    <w:unhideWhenUsed/>
    <w:rsid w:val="00AF5B00"/>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AF5B00"/>
  </w:style>
  <w:style w:type="numbering" w:customStyle="1" w:styleId="676">
    <w:name w:val="Нет списка676"/>
    <w:next w:val="a2"/>
    <w:uiPriority w:val="99"/>
    <w:semiHidden/>
    <w:unhideWhenUsed/>
    <w:rsid w:val="00AF5B00"/>
  </w:style>
  <w:style w:type="numbering" w:customStyle="1" w:styleId="686">
    <w:name w:val="Нет списка686"/>
    <w:next w:val="a2"/>
    <w:uiPriority w:val="99"/>
    <w:semiHidden/>
    <w:unhideWhenUsed/>
    <w:rsid w:val="00AF5B00"/>
  </w:style>
  <w:style w:type="numbering" w:customStyle="1" w:styleId="696">
    <w:name w:val="Нет списка696"/>
    <w:next w:val="a2"/>
    <w:uiPriority w:val="99"/>
    <w:semiHidden/>
    <w:unhideWhenUsed/>
    <w:rsid w:val="00AF5B00"/>
  </w:style>
  <w:style w:type="numbering" w:customStyle="1" w:styleId="706">
    <w:name w:val="Нет списка706"/>
    <w:next w:val="a2"/>
    <w:uiPriority w:val="99"/>
    <w:semiHidden/>
    <w:unhideWhenUsed/>
    <w:rsid w:val="00AF5B00"/>
  </w:style>
  <w:style w:type="numbering" w:customStyle="1" w:styleId="7110">
    <w:name w:val="Нет списка7110"/>
    <w:next w:val="a2"/>
    <w:uiPriority w:val="99"/>
    <w:semiHidden/>
    <w:unhideWhenUsed/>
    <w:rsid w:val="00AF5B00"/>
  </w:style>
  <w:style w:type="paragraph" w:customStyle="1" w:styleId="afffff1">
    <w:name w:val="Знак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AF5B00"/>
  </w:style>
  <w:style w:type="numbering" w:customStyle="1" w:styleId="736">
    <w:name w:val="Нет списка736"/>
    <w:next w:val="a2"/>
    <w:uiPriority w:val="99"/>
    <w:semiHidden/>
    <w:unhideWhenUsed/>
    <w:rsid w:val="00AF5B00"/>
  </w:style>
  <w:style w:type="numbering" w:customStyle="1" w:styleId="746">
    <w:name w:val="Нет списка746"/>
    <w:next w:val="a2"/>
    <w:uiPriority w:val="99"/>
    <w:semiHidden/>
    <w:unhideWhenUsed/>
    <w:rsid w:val="00AF5B00"/>
  </w:style>
  <w:style w:type="numbering" w:customStyle="1" w:styleId="756">
    <w:name w:val="Нет списка756"/>
    <w:next w:val="a2"/>
    <w:uiPriority w:val="99"/>
    <w:semiHidden/>
    <w:unhideWhenUsed/>
    <w:rsid w:val="00AF5B00"/>
  </w:style>
  <w:style w:type="numbering" w:customStyle="1" w:styleId="766">
    <w:name w:val="Нет списка766"/>
    <w:next w:val="a2"/>
    <w:uiPriority w:val="99"/>
    <w:semiHidden/>
    <w:unhideWhenUsed/>
    <w:rsid w:val="00AF5B00"/>
  </w:style>
  <w:style w:type="numbering" w:customStyle="1" w:styleId="776">
    <w:name w:val="Нет списка776"/>
    <w:next w:val="a2"/>
    <w:uiPriority w:val="99"/>
    <w:semiHidden/>
    <w:unhideWhenUsed/>
    <w:rsid w:val="00AF5B00"/>
  </w:style>
  <w:style w:type="numbering" w:customStyle="1" w:styleId="786">
    <w:name w:val="Нет списка786"/>
    <w:next w:val="a2"/>
    <w:uiPriority w:val="99"/>
    <w:semiHidden/>
    <w:unhideWhenUsed/>
    <w:rsid w:val="00AF5B00"/>
  </w:style>
  <w:style w:type="numbering" w:customStyle="1" w:styleId="796">
    <w:name w:val="Нет списка796"/>
    <w:next w:val="a2"/>
    <w:uiPriority w:val="99"/>
    <w:semiHidden/>
    <w:unhideWhenUsed/>
    <w:rsid w:val="00AF5B00"/>
  </w:style>
  <w:style w:type="numbering" w:customStyle="1" w:styleId="806">
    <w:name w:val="Нет списка806"/>
    <w:next w:val="a2"/>
    <w:uiPriority w:val="99"/>
    <w:semiHidden/>
    <w:unhideWhenUsed/>
    <w:rsid w:val="00AF5B00"/>
  </w:style>
  <w:style w:type="numbering" w:customStyle="1" w:styleId="8110">
    <w:name w:val="Нет списка8110"/>
    <w:next w:val="a2"/>
    <w:uiPriority w:val="99"/>
    <w:semiHidden/>
    <w:unhideWhenUsed/>
    <w:rsid w:val="00AF5B00"/>
  </w:style>
  <w:style w:type="numbering" w:customStyle="1" w:styleId="825">
    <w:name w:val="Нет списка825"/>
    <w:next w:val="a2"/>
    <w:uiPriority w:val="99"/>
    <w:semiHidden/>
    <w:unhideWhenUsed/>
    <w:rsid w:val="00AF5B00"/>
  </w:style>
  <w:style w:type="numbering" w:customStyle="1" w:styleId="11010">
    <w:name w:val="Нет списка11010"/>
    <w:next w:val="a2"/>
    <w:uiPriority w:val="99"/>
    <w:semiHidden/>
    <w:rsid w:val="00AF5B00"/>
  </w:style>
  <w:style w:type="numbering" w:customStyle="1" w:styleId="11110">
    <w:name w:val="Нет списка11110"/>
    <w:next w:val="a2"/>
    <w:uiPriority w:val="99"/>
    <w:semiHidden/>
    <w:unhideWhenUsed/>
    <w:rsid w:val="00AF5B00"/>
  </w:style>
  <w:style w:type="numbering" w:customStyle="1" w:styleId="2106">
    <w:name w:val="Нет списка2106"/>
    <w:next w:val="a2"/>
    <w:uiPriority w:val="99"/>
    <w:semiHidden/>
    <w:unhideWhenUsed/>
    <w:rsid w:val="00AF5B00"/>
  </w:style>
  <w:style w:type="numbering" w:customStyle="1" w:styleId="3106">
    <w:name w:val="Нет списка3106"/>
    <w:next w:val="a2"/>
    <w:uiPriority w:val="99"/>
    <w:semiHidden/>
    <w:unhideWhenUsed/>
    <w:rsid w:val="00AF5B00"/>
  </w:style>
  <w:style w:type="numbering" w:customStyle="1" w:styleId="4106">
    <w:name w:val="Нет списка4106"/>
    <w:next w:val="a2"/>
    <w:uiPriority w:val="99"/>
    <w:semiHidden/>
    <w:unhideWhenUsed/>
    <w:rsid w:val="00AF5B00"/>
  </w:style>
  <w:style w:type="numbering" w:customStyle="1" w:styleId="5106">
    <w:name w:val="Нет списка5106"/>
    <w:next w:val="a2"/>
    <w:uiPriority w:val="99"/>
    <w:semiHidden/>
    <w:unhideWhenUsed/>
    <w:rsid w:val="00AF5B00"/>
  </w:style>
  <w:style w:type="numbering" w:customStyle="1" w:styleId="6106">
    <w:name w:val="Нет списка6106"/>
    <w:next w:val="a2"/>
    <w:uiPriority w:val="99"/>
    <w:semiHidden/>
    <w:unhideWhenUsed/>
    <w:rsid w:val="00AF5B00"/>
  </w:style>
  <w:style w:type="numbering" w:customStyle="1" w:styleId="7105">
    <w:name w:val="Нет списка7105"/>
    <w:next w:val="a2"/>
    <w:uiPriority w:val="99"/>
    <w:semiHidden/>
    <w:unhideWhenUsed/>
    <w:rsid w:val="00AF5B00"/>
  </w:style>
  <w:style w:type="numbering" w:customStyle="1" w:styleId="835">
    <w:name w:val="Нет списка835"/>
    <w:next w:val="a2"/>
    <w:uiPriority w:val="99"/>
    <w:semiHidden/>
    <w:unhideWhenUsed/>
    <w:rsid w:val="00AF5B00"/>
  </w:style>
  <w:style w:type="numbering" w:customStyle="1" w:styleId="91100">
    <w:name w:val="Нет списка9110"/>
    <w:next w:val="a2"/>
    <w:uiPriority w:val="99"/>
    <w:semiHidden/>
    <w:unhideWhenUsed/>
    <w:rsid w:val="00AF5B00"/>
  </w:style>
  <w:style w:type="numbering" w:customStyle="1" w:styleId="10110">
    <w:name w:val="Нет списка10110"/>
    <w:next w:val="a2"/>
    <w:uiPriority w:val="99"/>
    <w:semiHidden/>
    <w:unhideWhenUsed/>
    <w:rsid w:val="00AF5B00"/>
  </w:style>
  <w:style w:type="numbering" w:customStyle="1" w:styleId="11116">
    <w:name w:val="Нет списка11116"/>
    <w:next w:val="a2"/>
    <w:uiPriority w:val="99"/>
    <w:semiHidden/>
    <w:unhideWhenUsed/>
    <w:rsid w:val="00AF5B00"/>
  </w:style>
  <w:style w:type="numbering" w:customStyle="1" w:styleId="12110">
    <w:name w:val="Нет списка12110"/>
    <w:next w:val="a2"/>
    <w:uiPriority w:val="99"/>
    <w:semiHidden/>
    <w:unhideWhenUsed/>
    <w:rsid w:val="00AF5B00"/>
  </w:style>
  <w:style w:type="numbering" w:customStyle="1" w:styleId="13110">
    <w:name w:val="Нет списка13110"/>
    <w:next w:val="a2"/>
    <w:uiPriority w:val="99"/>
    <w:semiHidden/>
    <w:unhideWhenUsed/>
    <w:rsid w:val="00AF5B00"/>
  </w:style>
  <w:style w:type="numbering" w:customStyle="1" w:styleId="141100">
    <w:name w:val="Нет списка14110"/>
    <w:next w:val="a2"/>
    <w:uiPriority w:val="99"/>
    <w:semiHidden/>
    <w:unhideWhenUsed/>
    <w:rsid w:val="00AF5B00"/>
  </w:style>
  <w:style w:type="numbering" w:customStyle="1" w:styleId="15110">
    <w:name w:val="Нет списка15110"/>
    <w:next w:val="a2"/>
    <w:uiPriority w:val="99"/>
    <w:semiHidden/>
    <w:unhideWhenUsed/>
    <w:rsid w:val="00AF5B00"/>
  </w:style>
  <w:style w:type="numbering" w:customStyle="1" w:styleId="16110">
    <w:name w:val="Нет списка16110"/>
    <w:next w:val="a2"/>
    <w:uiPriority w:val="99"/>
    <w:semiHidden/>
    <w:unhideWhenUsed/>
    <w:rsid w:val="00AF5B00"/>
  </w:style>
  <w:style w:type="numbering" w:customStyle="1" w:styleId="17110">
    <w:name w:val="Нет списка17110"/>
    <w:next w:val="a2"/>
    <w:uiPriority w:val="99"/>
    <w:semiHidden/>
    <w:unhideWhenUsed/>
    <w:rsid w:val="00AF5B00"/>
  </w:style>
  <w:style w:type="numbering" w:customStyle="1" w:styleId="18110">
    <w:name w:val="Нет списка18110"/>
    <w:next w:val="a2"/>
    <w:uiPriority w:val="99"/>
    <w:semiHidden/>
    <w:unhideWhenUsed/>
    <w:rsid w:val="00AF5B00"/>
  </w:style>
  <w:style w:type="numbering" w:customStyle="1" w:styleId="19110">
    <w:name w:val="Нет списка19110"/>
    <w:next w:val="a2"/>
    <w:uiPriority w:val="99"/>
    <w:semiHidden/>
    <w:unhideWhenUsed/>
    <w:rsid w:val="00AF5B00"/>
  </w:style>
  <w:style w:type="numbering" w:customStyle="1" w:styleId="2018">
    <w:name w:val="Нет списка2018"/>
    <w:next w:val="a2"/>
    <w:uiPriority w:val="99"/>
    <w:semiHidden/>
    <w:unhideWhenUsed/>
    <w:rsid w:val="00AF5B00"/>
  </w:style>
  <w:style w:type="numbering" w:customStyle="1" w:styleId="2117">
    <w:name w:val="Нет списка2117"/>
    <w:next w:val="a2"/>
    <w:uiPriority w:val="99"/>
    <w:semiHidden/>
    <w:unhideWhenUsed/>
    <w:rsid w:val="00AF5B00"/>
  </w:style>
  <w:style w:type="numbering" w:customStyle="1" w:styleId="2216">
    <w:name w:val="Нет списка2216"/>
    <w:next w:val="a2"/>
    <w:uiPriority w:val="99"/>
    <w:semiHidden/>
    <w:unhideWhenUsed/>
    <w:rsid w:val="00AF5B00"/>
  </w:style>
  <w:style w:type="numbering" w:customStyle="1" w:styleId="2316">
    <w:name w:val="Нет списка2316"/>
    <w:next w:val="a2"/>
    <w:uiPriority w:val="99"/>
    <w:semiHidden/>
    <w:unhideWhenUsed/>
    <w:rsid w:val="00AF5B00"/>
  </w:style>
  <w:style w:type="numbering" w:customStyle="1" w:styleId="2416">
    <w:name w:val="Нет списка2416"/>
    <w:next w:val="a2"/>
    <w:uiPriority w:val="99"/>
    <w:semiHidden/>
    <w:unhideWhenUsed/>
    <w:rsid w:val="00AF5B00"/>
  </w:style>
  <w:style w:type="numbering" w:customStyle="1" w:styleId="2516">
    <w:name w:val="Нет списка2516"/>
    <w:next w:val="a2"/>
    <w:uiPriority w:val="99"/>
    <w:semiHidden/>
    <w:unhideWhenUsed/>
    <w:rsid w:val="00AF5B00"/>
  </w:style>
  <w:style w:type="numbering" w:customStyle="1" w:styleId="2616">
    <w:name w:val="Нет списка2616"/>
    <w:next w:val="a2"/>
    <w:uiPriority w:val="99"/>
    <w:semiHidden/>
    <w:unhideWhenUsed/>
    <w:rsid w:val="00AF5B00"/>
  </w:style>
  <w:style w:type="numbering" w:customStyle="1" w:styleId="2716">
    <w:name w:val="Нет списка2716"/>
    <w:next w:val="a2"/>
    <w:uiPriority w:val="99"/>
    <w:semiHidden/>
    <w:unhideWhenUsed/>
    <w:rsid w:val="00AF5B00"/>
  </w:style>
  <w:style w:type="numbering" w:customStyle="1" w:styleId="2816">
    <w:name w:val="Нет списка2816"/>
    <w:next w:val="a2"/>
    <w:uiPriority w:val="99"/>
    <w:semiHidden/>
    <w:unhideWhenUsed/>
    <w:rsid w:val="00AF5B00"/>
  </w:style>
  <w:style w:type="numbering" w:customStyle="1" w:styleId="2916">
    <w:name w:val="Нет списка2916"/>
    <w:next w:val="a2"/>
    <w:uiPriority w:val="99"/>
    <w:semiHidden/>
    <w:unhideWhenUsed/>
    <w:rsid w:val="00AF5B00"/>
  </w:style>
  <w:style w:type="numbering" w:customStyle="1" w:styleId="3016">
    <w:name w:val="Нет списка3016"/>
    <w:next w:val="a2"/>
    <w:uiPriority w:val="99"/>
    <w:semiHidden/>
    <w:unhideWhenUsed/>
    <w:rsid w:val="00AF5B00"/>
  </w:style>
  <w:style w:type="numbering" w:customStyle="1" w:styleId="3116">
    <w:name w:val="Нет списка3116"/>
    <w:next w:val="a2"/>
    <w:uiPriority w:val="99"/>
    <w:semiHidden/>
    <w:unhideWhenUsed/>
    <w:rsid w:val="00AF5B00"/>
  </w:style>
  <w:style w:type="numbering" w:customStyle="1" w:styleId="3216">
    <w:name w:val="Нет списка3216"/>
    <w:next w:val="a2"/>
    <w:uiPriority w:val="99"/>
    <w:semiHidden/>
    <w:unhideWhenUsed/>
    <w:rsid w:val="00AF5B00"/>
  </w:style>
  <w:style w:type="numbering" w:customStyle="1" w:styleId="3316">
    <w:name w:val="Нет списка3316"/>
    <w:next w:val="a2"/>
    <w:uiPriority w:val="99"/>
    <w:semiHidden/>
    <w:unhideWhenUsed/>
    <w:rsid w:val="00AF5B00"/>
  </w:style>
  <w:style w:type="numbering" w:customStyle="1" w:styleId="3416">
    <w:name w:val="Нет списка3416"/>
    <w:next w:val="a2"/>
    <w:uiPriority w:val="99"/>
    <w:semiHidden/>
    <w:unhideWhenUsed/>
    <w:rsid w:val="00AF5B00"/>
  </w:style>
  <w:style w:type="numbering" w:customStyle="1" w:styleId="3516">
    <w:name w:val="Нет списка3516"/>
    <w:next w:val="a2"/>
    <w:uiPriority w:val="99"/>
    <w:semiHidden/>
    <w:unhideWhenUsed/>
    <w:rsid w:val="00AF5B00"/>
  </w:style>
  <w:style w:type="numbering" w:customStyle="1" w:styleId="3616">
    <w:name w:val="Нет списка3616"/>
    <w:next w:val="a2"/>
    <w:uiPriority w:val="99"/>
    <w:semiHidden/>
    <w:unhideWhenUsed/>
    <w:rsid w:val="00AF5B00"/>
  </w:style>
  <w:style w:type="numbering" w:customStyle="1" w:styleId="3716">
    <w:name w:val="Нет списка3716"/>
    <w:next w:val="a2"/>
    <w:uiPriority w:val="99"/>
    <w:semiHidden/>
    <w:unhideWhenUsed/>
    <w:rsid w:val="00AF5B00"/>
  </w:style>
  <w:style w:type="numbering" w:customStyle="1" w:styleId="3816">
    <w:name w:val="Нет списка3816"/>
    <w:next w:val="a2"/>
    <w:uiPriority w:val="99"/>
    <w:semiHidden/>
    <w:unhideWhenUsed/>
    <w:rsid w:val="00AF5B00"/>
  </w:style>
  <w:style w:type="numbering" w:customStyle="1" w:styleId="3916">
    <w:name w:val="Нет списка3916"/>
    <w:next w:val="a2"/>
    <w:uiPriority w:val="99"/>
    <w:semiHidden/>
    <w:unhideWhenUsed/>
    <w:rsid w:val="00AF5B00"/>
  </w:style>
  <w:style w:type="numbering" w:customStyle="1" w:styleId="4016">
    <w:name w:val="Нет списка4016"/>
    <w:next w:val="a2"/>
    <w:uiPriority w:val="99"/>
    <w:semiHidden/>
    <w:unhideWhenUsed/>
    <w:rsid w:val="00AF5B00"/>
  </w:style>
  <w:style w:type="numbering" w:customStyle="1" w:styleId="4116">
    <w:name w:val="Нет списка4116"/>
    <w:next w:val="a2"/>
    <w:uiPriority w:val="99"/>
    <w:semiHidden/>
    <w:unhideWhenUsed/>
    <w:rsid w:val="00AF5B00"/>
  </w:style>
  <w:style w:type="numbering" w:customStyle="1" w:styleId="4216">
    <w:name w:val="Нет списка4216"/>
    <w:next w:val="a2"/>
    <w:uiPriority w:val="99"/>
    <w:semiHidden/>
    <w:unhideWhenUsed/>
    <w:rsid w:val="00AF5B00"/>
  </w:style>
  <w:style w:type="numbering" w:customStyle="1" w:styleId="4316">
    <w:name w:val="Нет списка4316"/>
    <w:next w:val="a2"/>
    <w:uiPriority w:val="99"/>
    <w:semiHidden/>
    <w:unhideWhenUsed/>
    <w:rsid w:val="00AF5B00"/>
  </w:style>
  <w:style w:type="numbering" w:customStyle="1" w:styleId="4416">
    <w:name w:val="Нет списка4416"/>
    <w:next w:val="a2"/>
    <w:uiPriority w:val="99"/>
    <w:semiHidden/>
    <w:unhideWhenUsed/>
    <w:rsid w:val="00AF5B00"/>
  </w:style>
  <w:style w:type="numbering" w:customStyle="1" w:styleId="4516">
    <w:name w:val="Нет списка4516"/>
    <w:next w:val="a2"/>
    <w:uiPriority w:val="99"/>
    <w:semiHidden/>
    <w:unhideWhenUsed/>
    <w:rsid w:val="00AF5B00"/>
  </w:style>
  <w:style w:type="numbering" w:customStyle="1" w:styleId="4616">
    <w:name w:val="Нет списка4616"/>
    <w:next w:val="a2"/>
    <w:uiPriority w:val="99"/>
    <w:semiHidden/>
    <w:unhideWhenUsed/>
    <w:rsid w:val="00AF5B00"/>
  </w:style>
  <w:style w:type="numbering" w:customStyle="1" w:styleId="4716">
    <w:name w:val="Нет списка4716"/>
    <w:next w:val="a2"/>
    <w:uiPriority w:val="99"/>
    <w:semiHidden/>
    <w:unhideWhenUsed/>
    <w:rsid w:val="00AF5B00"/>
  </w:style>
  <w:style w:type="numbering" w:customStyle="1" w:styleId="4816">
    <w:name w:val="Нет списка4816"/>
    <w:next w:val="a2"/>
    <w:uiPriority w:val="99"/>
    <w:semiHidden/>
    <w:unhideWhenUsed/>
    <w:rsid w:val="00AF5B00"/>
  </w:style>
  <w:style w:type="numbering" w:customStyle="1" w:styleId="4916">
    <w:name w:val="Нет списка4916"/>
    <w:next w:val="a2"/>
    <w:uiPriority w:val="99"/>
    <w:semiHidden/>
    <w:unhideWhenUsed/>
    <w:rsid w:val="00AF5B00"/>
  </w:style>
  <w:style w:type="numbering" w:customStyle="1" w:styleId="5016">
    <w:name w:val="Нет списка5016"/>
    <w:next w:val="a2"/>
    <w:uiPriority w:val="99"/>
    <w:semiHidden/>
    <w:unhideWhenUsed/>
    <w:rsid w:val="00AF5B00"/>
  </w:style>
  <w:style w:type="numbering" w:customStyle="1" w:styleId="5116">
    <w:name w:val="Нет списка5116"/>
    <w:next w:val="a2"/>
    <w:uiPriority w:val="99"/>
    <w:semiHidden/>
    <w:unhideWhenUsed/>
    <w:rsid w:val="00AF5B00"/>
  </w:style>
  <w:style w:type="numbering" w:customStyle="1" w:styleId="5216">
    <w:name w:val="Нет списка5216"/>
    <w:next w:val="a2"/>
    <w:uiPriority w:val="99"/>
    <w:semiHidden/>
    <w:unhideWhenUsed/>
    <w:rsid w:val="00AF5B00"/>
  </w:style>
  <w:style w:type="numbering" w:customStyle="1" w:styleId="5316">
    <w:name w:val="Нет списка5316"/>
    <w:next w:val="a2"/>
    <w:uiPriority w:val="99"/>
    <w:semiHidden/>
    <w:unhideWhenUsed/>
    <w:rsid w:val="00AF5B00"/>
  </w:style>
  <w:style w:type="numbering" w:customStyle="1" w:styleId="5416">
    <w:name w:val="Нет списка5416"/>
    <w:next w:val="a2"/>
    <w:uiPriority w:val="99"/>
    <w:semiHidden/>
    <w:unhideWhenUsed/>
    <w:rsid w:val="00AF5B00"/>
  </w:style>
  <w:style w:type="numbering" w:customStyle="1" w:styleId="5516">
    <w:name w:val="Нет списка5516"/>
    <w:next w:val="a2"/>
    <w:uiPriority w:val="99"/>
    <w:semiHidden/>
    <w:unhideWhenUsed/>
    <w:rsid w:val="00AF5B00"/>
  </w:style>
  <w:style w:type="numbering" w:customStyle="1" w:styleId="5616">
    <w:name w:val="Нет списка5616"/>
    <w:next w:val="a2"/>
    <w:uiPriority w:val="99"/>
    <w:semiHidden/>
    <w:unhideWhenUsed/>
    <w:rsid w:val="00AF5B00"/>
  </w:style>
  <w:style w:type="numbering" w:customStyle="1" w:styleId="5716">
    <w:name w:val="Нет списка5716"/>
    <w:next w:val="a2"/>
    <w:uiPriority w:val="99"/>
    <w:semiHidden/>
    <w:unhideWhenUsed/>
    <w:rsid w:val="00AF5B00"/>
  </w:style>
  <w:style w:type="numbering" w:customStyle="1" w:styleId="5816">
    <w:name w:val="Нет списка5816"/>
    <w:next w:val="a2"/>
    <w:uiPriority w:val="99"/>
    <w:semiHidden/>
    <w:unhideWhenUsed/>
    <w:rsid w:val="00AF5B00"/>
  </w:style>
  <w:style w:type="numbering" w:customStyle="1" w:styleId="5916">
    <w:name w:val="Нет списка5916"/>
    <w:next w:val="a2"/>
    <w:uiPriority w:val="99"/>
    <w:semiHidden/>
    <w:unhideWhenUsed/>
    <w:rsid w:val="00AF5B00"/>
  </w:style>
  <w:style w:type="numbering" w:customStyle="1" w:styleId="6016">
    <w:name w:val="Нет списка6016"/>
    <w:next w:val="a2"/>
    <w:uiPriority w:val="99"/>
    <w:semiHidden/>
    <w:unhideWhenUsed/>
    <w:rsid w:val="00AF5B00"/>
  </w:style>
  <w:style w:type="numbering" w:customStyle="1" w:styleId="6116">
    <w:name w:val="Нет списка6116"/>
    <w:next w:val="a2"/>
    <w:uiPriority w:val="99"/>
    <w:semiHidden/>
    <w:unhideWhenUsed/>
    <w:rsid w:val="00AF5B00"/>
  </w:style>
  <w:style w:type="numbering" w:customStyle="1" w:styleId="6216">
    <w:name w:val="Нет списка6216"/>
    <w:next w:val="a2"/>
    <w:uiPriority w:val="99"/>
    <w:semiHidden/>
    <w:unhideWhenUsed/>
    <w:rsid w:val="00AF5B00"/>
  </w:style>
  <w:style w:type="numbering" w:customStyle="1" w:styleId="6316">
    <w:name w:val="Нет списка6316"/>
    <w:next w:val="a2"/>
    <w:uiPriority w:val="99"/>
    <w:semiHidden/>
    <w:unhideWhenUsed/>
    <w:rsid w:val="00AF5B00"/>
  </w:style>
  <w:style w:type="numbering" w:customStyle="1" w:styleId="6416">
    <w:name w:val="Нет списка6416"/>
    <w:next w:val="a2"/>
    <w:uiPriority w:val="99"/>
    <w:semiHidden/>
    <w:unhideWhenUsed/>
    <w:rsid w:val="00AF5B00"/>
  </w:style>
  <w:style w:type="numbering" w:customStyle="1" w:styleId="6516">
    <w:name w:val="Нет списка6516"/>
    <w:next w:val="a2"/>
    <w:uiPriority w:val="99"/>
    <w:semiHidden/>
    <w:unhideWhenUsed/>
    <w:rsid w:val="00AF5B00"/>
  </w:style>
  <w:style w:type="numbering" w:customStyle="1" w:styleId="6616">
    <w:name w:val="Нет списка6616"/>
    <w:next w:val="a2"/>
    <w:uiPriority w:val="99"/>
    <w:semiHidden/>
    <w:unhideWhenUsed/>
    <w:rsid w:val="00AF5B00"/>
  </w:style>
  <w:style w:type="numbering" w:customStyle="1" w:styleId="6716">
    <w:name w:val="Нет списка6716"/>
    <w:next w:val="a2"/>
    <w:uiPriority w:val="99"/>
    <w:semiHidden/>
    <w:unhideWhenUsed/>
    <w:rsid w:val="00AF5B00"/>
  </w:style>
  <w:style w:type="numbering" w:customStyle="1" w:styleId="6816">
    <w:name w:val="Нет списка6816"/>
    <w:next w:val="a2"/>
    <w:uiPriority w:val="99"/>
    <w:semiHidden/>
    <w:unhideWhenUsed/>
    <w:rsid w:val="00AF5B00"/>
  </w:style>
  <w:style w:type="numbering" w:customStyle="1" w:styleId="6916">
    <w:name w:val="Нет списка6916"/>
    <w:next w:val="a2"/>
    <w:uiPriority w:val="99"/>
    <w:semiHidden/>
    <w:unhideWhenUsed/>
    <w:rsid w:val="00AF5B00"/>
  </w:style>
  <w:style w:type="numbering" w:customStyle="1" w:styleId="7016">
    <w:name w:val="Нет списка7016"/>
    <w:next w:val="a2"/>
    <w:uiPriority w:val="99"/>
    <w:semiHidden/>
    <w:unhideWhenUsed/>
    <w:rsid w:val="00AF5B00"/>
  </w:style>
  <w:style w:type="numbering" w:customStyle="1" w:styleId="7116">
    <w:name w:val="Нет списка7116"/>
    <w:next w:val="a2"/>
    <w:uiPriority w:val="99"/>
    <w:semiHidden/>
    <w:unhideWhenUsed/>
    <w:rsid w:val="00AF5B00"/>
  </w:style>
  <w:style w:type="numbering" w:customStyle="1" w:styleId="7216">
    <w:name w:val="Нет списка7216"/>
    <w:next w:val="a2"/>
    <w:uiPriority w:val="99"/>
    <w:semiHidden/>
    <w:unhideWhenUsed/>
    <w:rsid w:val="00AF5B00"/>
  </w:style>
  <w:style w:type="numbering" w:customStyle="1" w:styleId="7316">
    <w:name w:val="Нет списка7316"/>
    <w:next w:val="a2"/>
    <w:uiPriority w:val="99"/>
    <w:semiHidden/>
    <w:unhideWhenUsed/>
    <w:rsid w:val="00AF5B00"/>
  </w:style>
  <w:style w:type="numbering" w:customStyle="1" w:styleId="7416">
    <w:name w:val="Нет списка7416"/>
    <w:next w:val="a2"/>
    <w:uiPriority w:val="99"/>
    <w:semiHidden/>
    <w:unhideWhenUsed/>
    <w:rsid w:val="00AF5B00"/>
  </w:style>
  <w:style w:type="numbering" w:customStyle="1" w:styleId="7516">
    <w:name w:val="Нет списка7516"/>
    <w:next w:val="a2"/>
    <w:uiPriority w:val="99"/>
    <w:semiHidden/>
    <w:rsid w:val="00AF5B00"/>
  </w:style>
  <w:style w:type="numbering" w:customStyle="1" w:styleId="11015">
    <w:name w:val="Нет списка11015"/>
    <w:next w:val="a2"/>
    <w:uiPriority w:val="99"/>
    <w:semiHidden/>
    <w:unhideWhenUsed/>
    <w:rsid w:val="00AF5B00"/>
  </w:style>
  <w:style w:type="numbering" w:customStyle="1" w:styleId="21015">
    <w:name w:val="Нет списка21015"/>
    <w:next w:val="a2"/>
    <w:uiPriority w:val="99"/>
    <w:semiHidden/>
    <w:unhideWhenUsed/>
    <w:rsid w:val="00AF5B00"/>
  </w:style>
  <w:style w:type="numbering" w:customStyle="1" w:styleId="31015">
    <w:name w:val="Нет списка31015"/>
    <w:next w:val="a2"/>
    <w:uiPriority w:val="99"/>
    <w:semiHidden/>
    <w:unhideWhenUsed/>
    <w:rsid w:val="00AF5B00"/>
  </w:style>
  <w:style w:type="numbering" w:customStyle="1" w:styleId="41015">
    <w:name w:val="Нет списка41015"/>
    <w:next w:val="a2"/>
    <w:uiPriority w:val="99"/>
    <w:semiHidden/>
    <w:unhideWhenUsed/>
    <w:rsid w:val="00AF5B00"/>
  </w:style>
  <w:style w:type="numbering" w:customStyle="1" w:styleId="51015">
    <w:name w:val="Нет списка51015"/>
    <w:next w:val="a2"/>
    <w:uiPriority w:val="99"/>
    <w:semiHidden/>
    <w:unhideWhenUsed/>
    <w:rsid w:val="00AF5B00"/>
  </w:style>
  <w:style w:type="numbering" w:customStyle="1" w:styleId="61015">
    <w:name w:val="Нет списка61015"/>
    <w:next w:val="a2"/>
    <w:uiPriority w:val="99"/>
    <w:semiHidden/>
    <w:unhideWhenUsed/>
    <w:rsid w:val="00AF5B00"/>
  </w:style>
  <w:style w:type="numbering" w:customStyle="1" w:styleId="7616">
    <w:name w:val="Нет списка7616"/>
    <w:next w:val="a2"/>
    <w:uiPriority w:val="99"/>
    <w:semiHidden/>
    <w:unhideWhenUsed/>
    <w:rsid w:val="00AF5B00"/>
  </w:style>
  <w:style w:type="numbering" w:customStyle="1" w:styleId="8116">
    <w:name w:val="Нет списка8116"/>
    <w:next w:val="a2"/>
    <w:uiPriority w:val="99"/>
    <w:semiHidden/>
    <w:unhideWhenUsed/>
    <w:rsid w:val="00AF5B00"/>
  </w:style>
  <w:style w:type="numbering" w:customStyle="1" w:styleId="9115">
    <w:name w:val="Нет списка9115"/>
    <w:next w:val="a2"/>
    <w:uiPriority w:val="99"/>
    <w:semiHidden/>
    <w:unhideWhenUsed/>
    <w:rsid w:val="00AF5B00"/>
  </w:style>
  <w:style w:type="numbering" w:customStyle="1" w:styleId="10115">
    <w:name w:val="Нет списка10115"/>
    <w:next w:val="a2"/>
    <w:uiPriority w:val="99"/>
    <w:semiHidden/>
    <w:unhideWhenUsed/>
    <w:rsid w:val="00AF5B00"/>
  </w:style>
  <w:style w:type="numbering" w:customStyle="1" w:styleId="1125">
    <w:name w:val="Нет списка1125"/>
    <w:next w:val="a2"/>
    <w:uiPriority w:val="99"/>
    <w:semiHidden/>
    <w:unhideWhenUsed/>
    <w:rsid w:val="00AF5B00"/>
  </w:style>
  <w:style w:type="numbering" w:customStyle="1" w:styleId="12115">
    <w:name w:val="Нет списка12115"/>
    <w:next w:val="a2"/>
    <w:uiPriority w:val="99"/>
    <w:semiHidden/>
    <w:unhideWhenUsed/>
    <w:rsid w:val="00AF5B00"/>
  </w:style>
  <w:style w:type="numbering" w:customStyle="1" w:styleId="13115">
    <w:name w:val="Нет списка13115"/>
    <w:next w:val="a2"/>
    <w:uiPriority w:val="99"/>
    <w:semiHidden/>
    <w:unhideWhenUsed/>
    <w:rsid w:val="00AF5B00"/>
  </w:style>
  <w:style w:type="numbering" w:customStyle="1" w:styleId="141150">
    <w:name w:val="Нет списка14115"/>
    <w:next w:val="a2"/>
    <w:uiPriority w:val="99"/>
    <w:semiHidden/>
    <w:unhideWhenUsed/>
    <w:rsid w:val="00AF5B00"/>
  </w:style>
  <w:style w:type="numbering" w:customStyle="1" w:styleId="15115">
    <w:name w:val="Нет списка15115"/>
    <w:next w:val="a2"/>
    <w:uiPriority w:val="99"/>
    <w:semiHidden/>
    <w:unhideWhenUsed/>
    <w:rsid w:val="00AF5B00"/>
  </w:style>
  <w:style w:type="numbering" w:customStyle="1" w:styleId="16115">
    <w:name w:val="Нет списка16115"/>
    <w:next w:val="a2"/>
    <w:uiPriority w:val="99"/>
    <w:semiHidden/>
    <w:unhideWhenUsed/>
    <w:rsid w:val="00AF5B00"/>
  </w:style>
  <w:style w:type="numbering" w:customStyle="1" w:styleId="17115">
    <w:name w:val="Нет списка17115"/>
    <w:next w:val="a2"/>
    <w:uiPriority w:val="99"/>
    <w:semiHidden/>
    <w:unhideWhenUsed/>
    <w:rsid w:val="00AF5B00"/>
  </w:style>
  <w:style w:type="numbering" w:customStyle="1" w:styleId="18115">
    <w:name w:val="Нет списка18115"/>
    <w:next w:val="a2"/>
    <w:uiPriority w:val="99"/>
    <w:semiHidden/>
    <w:unhideWhenUsed/>
    <w:rsid w:val="00AF5B00"/>
  </w:style>
  <w:style w:type="numbering" w:customStyle="1" w:styleId="19115">
    <w:name w:val="Нет списка19115"/>
    <w:next w:val="a2"/>
    <w:uiPriority w:val="99"/>
    <w:semiHidden/>
    <w:unhideWhenUsed/>
    <w:rsid w:val="00AF5B00"/>
  </w:style>
  <w:style w:type="numbering" w:customStyle="1" w:styleId="20115">
    <w:name w:val="Нет списка20115"/>
    <w:next w:val="a2"/>
    <w:uiPriority w:val="99"/>
    <w:semiHidden/>
    <w:unhideWhenUsed/>
    <w:rsid w:val="00AF5B00"/>
  </w:style>
  <w:style w:type="numbering" w:customStyle="1" w:styleId="21115">
    <w:name w:val="Нет списка21115"/>
    <w:next w:val="a2"/>
    <w:uiPriority w:val="99"/>
    <w:semiHidden/>
    <w:unhideWhenUsed/>
    <w:rsid w:val="00AF5B00"/>
  </w:style>
  <w:style w:type="numbering" w:customStyle="1" w:styleId="22115">
    <w:name w:val="Нет списка22115"/>
    <w:next w:val="a2"/>
    <w:uiPriority w:val="99"/>
    <w:semiHidden/>
    <w:unhideWhenUsed/>
    <w:rsid w:val="00AF5B00"/>
  </w:style>
  <w:style w:type="numbering" w:customStyle="1" w:styleId="23115">
    <w:name w:val="Нет списка23115"/>
    <w:next w:val="a2"/>
    <w:uiPriority w:val="99"/>
    <w:semiHidden/>
    <w:unhideWhenUsed/>
    <w:rsid w:val="00AF5B00"/>
  </w:style>
  <w:style w:type="numbering" w:customStyle="1" w:styleId="24115">
    <w:name w:val="Нет списка24115"/>
    <w:next w:val="a2"/>
    <w:uiPriority w:val="99"/>
    <w:semiHidden/>
    <w:unhideWhenUsed/>
    <w:rsid w:val="00AF5B00"/>
  </w:style>
  <w:style w:type="numbering" w:customStyle="1" w:styleId="25115">
    <w:name w:val="Нет списка25115"/>
    <w:next w:val="a2"/>
    <w:uiPriority w:val="99"/>
    <w:semiHidden/>
    <w:unhideWhenUsed/>
    <w:rsid w:val="00AF5B00"/>
  </w:style>
  <w:style w:type="numbering" w:customStyle="1" w:styleId="26115">
    <w:name w:val="Нет списка26115"/>
    <w:next w:val="a2"/>
    <w:uiPriority w:val="99"/>
    <w:semiHidden/>
    <w:unhideWhenUsed/>
    <w:rsid w:val="00AF5B00"/>
  </w:style>
  <w:style w:type="numbering" w:customStyle="1" w:styleId="27115">
    <w:name w:val="Нет списка27115"/>
    <w:next w:val="a2"/>
    <w:uiPriority w:val="99"/>
    <w:semiHidden/>
    <w:unhideWhenUsed/>
    <w:rsid w:val="00AF5B00"/>
  </w:style>
  <w:style w:type="numbering" w:customStyle="1" w:styleId="28115">
    <w:name w:val="Нет списка28115"/>
    <w:next w:val="a2"/>
    <w:uiPriority w:val="99"/>
    <w:semiHidden/>
    <w:unhideWhenUsed/>
    <w:rsid w:val="00AF5B00"/>
  </w:style>
  <w:style w:type="numbering" w:customStyle="1" w:styleId="29115">
    <w:name w:val="Нет списка29115"/>
    <w:next w:val="a2"/>
    <w:uiPriority w:val="99"/>
    <w:semiHidden/>
    <w:unhideWhenUsed/>
    <w:rsid w:val="00AF5B00"/>
  </w:style>
  <w:style w:type="numbering" w:customStyle="1" w:styleId="30115">
    <w:name w:val="Нет списка30115"/>
    <w:next w:val="a2"/>
    <w:uiPriority w:val="99"/>
    <w:semiHidden/>
    <w:unhideWhenUsed/>
    <w:rsid w:val="00AF5B00"/>
  </w:style>
  <w:style w:type="numbering" w:customStyle="1" w:styleId="31115">
    <w:name w:val="Нет списка31115"/>
    <w:next w:val="a2"/>
    <w:uiPriority w:val="99"/>
    <w:semiHidden/>
    <w:unhideWhenUsed/>
    <w:rsid w:val="00AF5B00"/>
  </w:style>
  <w:style w:type="numbering" w:customStyle="1" w:styleId="32115">
    <w:name w:val="Нет списка32115"/>
    <w:next w:val="a2"/>
    <w:uiPriority w:val="99"/>
    <w:semiHidden/>
    <w:unhideWhenUsed/>
    <w:rsid w:val="00AF5B00"/>
  </w:style>
  <w:style w:type="numbering" w:customStyle="1" w:styleId="33115">
    <w:name w:val="Нет списка33115"/>
    <w:next w:val="a2"/>
    <w:uiPriority w:val="99"/>
    <w:semiHidden/>
    <w:unhideWhenUsed/>
    <w:rsid w:val="00AF5B00"/>
  </w:style>
  <w:style w:type="numbering" w:customStyle="1" w:styleId="34115">
    <w:name w:val="Нет списка34115"/>
    <w:next w:val="a2"/>
    <w:uiPriority w:val="99"/>
    <w:semiHidden/>
    <w:unhideWhenUsed/>
    <w:rsid w:val="00AF5B00"/>
  </w:style>
  <w:style w:type="numbering" w:customStyle="1" w:styleId="35115">
    <w:name w:val="Нет списка35115"/>
    <w:next w:val="a2"/>
    <w:uiPriority w:val="99"/>
    <w:semiHidden/>
    <w:unhideWhenUsed/>
    <w:rsid w:val="00AF5B00"/>
  </w:style>
  <w:style w:type="numbering" w:customStyle="1" w:styleId="36115">
    <w:name w:val="Нет списка36115"/>
    <w:next w:val="a2"/>
    <w:uiPriority w:val="99"/>
    <w:semiHidden/>
    <w:unhideWhenUsed/>
    <w:rsid w:val="00AF5B00"/>
  </w:style>
  <w:style w:type="numbering" w:customStyle="1" w:styleId="37115">
    <w:name w:val="Нет списка37115"/>
    <w:next w:val="a2"/>
    <w:uiPriority w:val="99"/>
    <w:semiHidden/>
    <w:unhideWhenUsed/>
    <w:rsid w:val="00AF5B00"/>
  </w:style>
  <w:style w:type="numbering" w:customStyle="1" w:styleId="38115">
    <w:name w:val="Нет списка38115"/>
    <w:next w:val="a2"/>
    <w:uiPriority w:val="99"/>
    <w:semiHidden/>
    <w:unhideWhenUsed/>
    <w:rsid w:val="00AF5B00"/>
  </w:style>
  <w:style w:type="numbering" w:customStyle="1" w:styleId="39115">
    <w:name w:val="Нет списка39115"/>
    <w:next w:val="a2"/>
    <w:uiPriority w:val="99"/>
    <w:semiHidden/>
    <w:unhideWhenUsed/>
    <w:rsid w:val="00AF5B00"/>
  </w:style>
  <w:style w:type="numbering" w:customStyle="1" w:styleId="40115">
    <w:name w:val="Нет списка40115"/>
    <w:next w:val="a2"/>
    <w:uiPriority w:val="99"/>
    <w:semiHidden/>
    <w:unhideWhenUsed/>
    <w:rsid w:val="00AF5B00"/>
  </w:style>
  <w:style w:type="numbering" w:customStyle="1" w:styleId="41115">
    <w:name w:val="Нет списка41115"/>
    <w:next w:val="a2"/>
    <w:uiPriority w:val="99"/>
    <w:semiHidden/>
    <w:unhideWhenUsed/>
    <w:rsid w:val="00AF5B00"/>
  </w:style>
  <w:style w:type="numbering" w:customStyle="1" w:styleId="42115">
    <w:name w:val="Нет списка42115"/>
    <w:next w:val="a2"/>
    <w:uiPriority w:val="99"/>
    <w:semiHidden/>
    <w:unhideWhenUsed/>
    <w:rsid w:val="00AF5B00"/>
  </w:style>
  <w:style w:type="numbering" w:customStyle="1" w:styleId="43115">
    <w:name w:val="Нет списка43115"/>
    <w:next w:val="a2"/>
    <w:uiPriority w:val="99"/>
    <w:semiHidden/>
    <w:unhideWhenUsed/>
    <w:rsid w:val="00AF5B00"/>
  </w:style>
  <w:style w:type="numbering" w:customStyle="1" w:styleId="44115">
    <w:name w:val="Нет списка44115"/>
    <w:next w:val="a2"/>
    <w:uiPriority w:val="99"/>
    <w:semiHidden/>
    <w:unhideWhenUsed/>
    <w:rsid w:val="00AF5B00"/>
  </w:style>
  <w:style w:type="numbering" w:customStyle="1" w:styleId="45115">
    <w:name w:val="Нет списка45115"/>
    <w:next w:val="a2"/>
    <w:uiPriority w:val="99"/>
    <w:semiHidden/>
    <w:unhideWhenUsed/>
    <w:rsid w:val="00AF5B00"/>
  </w:style>
  <w:style w:type="numbering" w:customStyle="1" w:styleId="46115">
    <w:name w:val="Нет списка46115"/>
    <w:next w:val="a2"/>
    <w:uiPriority w:val="99"/>
    <w:semiHidden/>
    <w:unhideWhenUsed/>
    <w:rsid w:val="00AF5B00"/>
  </w:style>
  <w:style w:type="numbering" w:customStyle="1" w:styleId="47115">
    <w:name w:val="Нет списка47115"/>
    <w:next w:val="a2"/>
    <w:uiPriority w:val="99"/>
    <w:semiHidden/>
    <w:unhideWhenUsed/>
    <w:rsid w:val="00AF5B00"/>
  </w:style>
  <w:style w:type="numbering" w:customStyle="1" w:styleId="48115">
    <w:name w:val="Нет списка48115"/>
    <w:next w:val="a2"/>
    <w:uiPriority w:val="99"/>
    <w:semiHidden/>
    <w:unhideWhenUsed/>
    <w:rsid w:val="00AF5B00"/>
  </w:style>
  <w:style w:type="numbering" w:customStyle="1" w:styleId="49115">
    <w:name w:val="Нет списка49115"/>
    <w:next w:val="a2"/>
    <w:uiPriority w:val="99"/>
    <w:semiHidden/>
    <w:unhideWhenUsed/>
    <w:rsid w:val="00AF5B00"/>
  </w:style>
  <w:style w:type="numbering" w:customStyle="1" w:styleId="50115">
    <w:name w:val="Нет списка50115"/>
    <w:next w:val="a2"/>
    <w:uiPriority w:val="99"/>
    <w:semiHidden/>
    <w:unhideWhenUsed/>
    <w:rsid w:val="00AF5B00"/>
  </w:style>
  <w:style w:type="numbering" w:customStyle="1" w:styleId="51115">
    <w:name w:val="Нет списка51115"/>
    <w:next w:val="a2"/>
    <w:uiPriority w:val="99"/>
    <w:semiHidden/>
    <w:unhideWhenUsed/>
    <w:rsid w:val="00AF5B00"/>
  </w:style>
  <w:style w:type="numbering" w:customStyle="1" w:styleId="52115">
    <w:name w:val="Нет списка52115"/>
    <w:next w:val="a2"/>
    <w:uiPriority w:val="99"/>
    <w:semiHidden/>
    <w:unhideWhenUsed/>
    <w:rsid w:val="00AF5B00"/>
  </w:style>
  <w:style w:type="numbering" w:customStyle="1" w:styleId="53115">
    <w:name w:val="Нет списка53115"/>
    <w:next w:val="a2"/>
    <w:uiPriority w:val="99"/>
    <w:semiHidden/>
    <w:unhideWhenUsed/>
    <w:rsid w:val="00AF5B00"/>
  </w:style>
  <w:style w:type="numbering" w:customStyle="1" w:styleId="54115">
    <w:name w:val="Нет списка54115"/>
    <w:next w:val="a2"/>
    <w:uiPriority w:val="99"/>
    <w:semiHidden/>
    <w:unhideWhenUsed/>
    <w:rsid w:val="00AF5B00"/>
  </w:style>
  <w:style w:type="numbering" w:customStyle="1" w:styleId="55115">
    <w:name w:val="Нет списка55115"/>
    <w:next w:val="a2"/>
    <w:uiPriority w:val="99"/>
    <w:semiHidden/>
    <w:unhideWhenUsed/>
    <w:rsid w:val="00AF5B00"/>
  </w:style>
  <w:style w:type="numbering" w:customStyle="1" w:styleId="56115">
    <w:name w:val="Нет списка56115"/>
    <w:next w:val="a2"/>
    <w:uiPriority w:val="99"/>
    <w:semiHidden/>
    <w:unhideWhenUsed/>
    <w:rsid w:val="00AF5B00"/>
  </w:style>
  <w:style w:type="numbering" w:customStyle="1" w:styleId="57115">
    <w:name w:val="Нет списка57115"/>
    <w:next w:val="a2"/>
    <w:uiPriority w:val="99"/>
    <w:semiHidden/>
    <w:unhideWhenUsed/>
    <w:rsid w:val="00AF5B00"/>
  </w:style>
  <w:style w:type="numbering" w:customStyle="1" w:styleId="58115">
    <w:name w:val="Нет списка58115"/>
    <w:next w:val="a2"/>
    <w:uiPriority w:val="99"/>
    <w:semiHidden/>
    <w:unhideWhenUsed/>
    <w:rsid w:val="00AF5B00"/>
  </w:style>
  <w:style w:type="numbering" w:customStyle="1" w:styleId="59115">
    <w:name w:val="Нет списка59115"/>
    <w:next w:val="a2"/>
    <w:uiPriority w:val="99"/>
    <w:semiHidden/>
    <w:unhideWhenUsed/>
    <w:rsid w:val="00AF5B00"/>
  </w:style>
  <w:style w:type="numbering" w:customStyle="1" w:styleId="60115">
    <w:name w:val="Нет списка60115"/>
    <w:next w:val="a2"/>
    <w:uiPriority w:val="99"/>
    <w:semiHidden/>
    <w:unhideWhenUsed/>
    <w:rsid w:val="00AF5B00"/>
  </w:style>
  <w:style w:type="numbering" w:customStyle="1" w:styleId="61115">
    <w:name w:val="Нет списка61115"/>
    <w:next w:val="a2"/>
    <w:uiPriority w:val="99"/>
    <w:semiHidden/>
    <w:unhideWhenUsed/>
    <w:rsid w:val="00AF5B00"/>
  </w:style>
  <w:style w:type="numbering" w:customStyle="1" w:styleId="62115">
    <w:name w:val="Нет списка62115"/>
    <w:next w:val="a2"/>
    <w:uiPriority w:val="99"/>
    <w:semiHidden/>
    <w:unhideWhenUsed/>
    <w:rsid w:val="00AF5B00"/>
  </w:style>
  <w:style w:type="numbering" w:customStyle="1" w:styleId="63115">
    <w:name w:val="Нет списка63115"/>
    <w:next w:val="a2"/>
    <w:uiPriority w:val="99"/>
    <w:semiHidden/>
    <w:unhideWhenUsed/>
    <w:rsid w:val="00AF5B00"/>
  </w:style>
  <w:style w:type="numbering" w:customStyle="1" w:styleId="64115">
    <w:name w:val="Нет списка64115"/>
    <w:next w:val="a2"/>
    <w:uiPriority w:val="99"/>
    <w:semiHidden/>
    <w:unhideWhenUsed/>
    <w:rsid w:val="00AF5B00"/>
  </w:style>
  <w:style w:type="numbering" w:customStyle="1" w:styleId="65115">
    <w:name w:val="Нет списка65115"/>
    <w:next w:val="a2"/>
    <w:uiPriority w:val="99"/>
    <w:semiHidden/>
    <w:unhideWhenUsed/>
    <w:rsid w:val="00AF5B00"/>
  </w:style>
  <w:style w:type="numbering" w:customStyle="1" w:styleId="66115">
    <w:name w:val="Нет списка66115"/>
    <w:next w:val="a2"/>
    <w:uiPriority w:val="99"/>
    <w:semiHidden/>
    <w:unhideWhenUsed/>
    <w:rsid w:val="00AF5B00"/>
  </w:style>
  <w:style w:type="numbering" w:customStyle="1" w:styleId="67115">
    <w:name w:val="Нет списка67115"/>
    <w:next w:val="a2"/>
    <w:uiPriority w:val="99"/>
    <w:semiHidden/>
    <w:unhideWhenUsed/>
    <w:rsid w:val="00AF5B00"/>
  </w:style>
  <w:style w:type="numbering" w:customStyle="1" w:styleId="68115">
    <w:name w:val="Нет списка68115"/>
    <w:next w:val="a2"/>
    <w:uiPriority w:val="99"/>
    <w:semiHidden/>
    <w:unhideWhenUsed/>
    <w:rsid w:val="00AF5B00"/>
  </w:style>
  <w:style w:type="numbering" w:customStyle="1" w:styleId="69115">
    <w:name w:val="Нет списка69115"/>
    <w:next w:val="a2"/>
    <w:uiPriority w:val="99"/>
    <w:semiHidden/>
    <w:unhideWhenUsed/>
    <w:rsid w:val="00AF5B00"/>
  </w:style>
  <w:style w:type="numbering" w:customStyle="1" w:styleId="70115">
    <w:name w:val="Нет списка70115"/>
    <w:next w:val="a2"/>
    <w:uiPriority w:val="99"/>
    <w:semiHidden/>
    <w:unhideWhenUsed/>
    <w:rsid w:val="00AF5B00"/>
  </w:style>
  <w:style w:type="numbering" w:customStyle="1" w:styleId="71115">
    <w:name w:val="Нет списка71115"/>
    <w:next w:val="a2"/>
    <w:uiPriority w:val="99"/>
    <w:semiHidden/>
    <w:unhideWhenUsed/>
    <w:rsid w:val="00AF5B00"/>
  </w:style>
  <w:style w:type="numbering" w:customStyle="1" w:styleId="72115">
    <w:name w:val="Нет списка72115"/>
    <w:next w:val="a2"/>
    <w:uiPriority w:val="99"/>
    <w:semiHidden/>
    <w:unhideWhenUsed/>
    <w:rsid w:val="00AF5B00"/>
  </w:style>
  <w:style w:type="numbering" w:customStyle="1" w:styleId="73115">
    <w:name w:val="Нет списка73115"/>
    <w:next w:val="a2"/>
    <w:uiPriority w:val="99"/>
    <w:semiHidden/>
    <w:unhideWhenUsed/>
    <w:rsid w:val="00AF5B00"/>
  </w:style>
  <w:style w:type="numbering" w:customStyle="1" w:styleId="74115">
    <w:name w:val="Нет списка74115"/>
    <w:next w:val="a2"/>
    <w:uiPriority w:val="99"/>
    <w:semiHidden/>
    <w:unhideWhenUsed/>
    <w:rsid w:val="00AF5B00"/>
  </w:style>
  <w:style w:type="numbering" w:customStyle="1" w:styleId="75115">
    <w:name w:val="Нет списка75115"/>
    <w:next w:val="a2"/>
    <w:uiPriority w:val="99"/>
    <w:semiHidden/>
    <w:unhideWhenUsed/>
    <w:rsid w:val="00AF5B00"/>
  </w:style>
  <w:style w:type="numbering" w:customStyle="1" w:styleId="76115">
    <w:name w:val="Нет списка76115"/>
    <w:next w:val="a2"/>
    <w:uiPriority w:val="99"/>
    <w:semiHidden/>
    <w:unhideWhenUsed/>
    <w:rsid w:val="00AF5B00"/>
  </w:style>
  <w:style w:type="numbering" w:customStyle="1" w:styleId="7715">
    <w:name w:val="Нет списка7715"/>
    <w:next w:val="a2"/>
    <w:uiPriority w:val="99"/>
    <w:semiHidden/>
    <w:unhideWhenUsed/>
    <w:rsid w:val="00AF5B00"/>
  </w:style>
  <w:style w:type="numbering" w:customStyle="1" w:styleId="7815">
    <w:name w:val="Нет списка7815"/>
    <w:next w:val="a2"/>
    <w:uiPriority w:val="99"/>
    <w:semiHidden/>
    <w:unhideWhenUsed/>
    <w:rsid w:val="00AF5B00"/>
  </w:style>
  <w:style w:type="numbering" w:customStyle="1" w:styleId="7915">
    <w:name w:val="Нет списка7915"/>
    <w:next w:val="a2"/>
    <w:uiPriority w:val="99"/>
    <w:semiHidden/>
    <w:unhideWhenUsed/>
    <w:rsid w:val="00AF5B00"/>
  </w:style>
  <w:style w:type="numbering" w:customStyle="1" w:styleId="8015">
    <w:name w:val="Нет списка8015"/>
    <w:next w:val="a2"/>
    <w:uiPriority w:val="99"/>
    <w:semiHidden/>
    <w:unhideWhenUsed/>
    <w:rsid w:val="00AF5B00"/>
  </w:style>
  <w:style w:type="numbering" w:customStyle="1" w:styleId="81115">
    <w:name w:val="Нет списка81115"/>
    <w:next w:val="a2"/>
    <w:uiPriority w:val="99"/>
    <w:semiHidden/>
    <w:unhideWhenUsed/>
    <w:rsid w:val="00AF5B00"/>
  </w:style>
  <w:style w:type="numbering" w:customStyle="1" w:styleId="845">
    <w:name w:val="Нет списка845"/>
    <w:next w:val="a2"/>
    <w:uiPriority w:val="99"/>
    <w:semiHidden/>
    <w:unhideWhenUsed/>
    <w:rsid w:val="00AF5B00"/>
  </w:style>
  <w:style w:type="numbering" w:customStyle="1" w:styleId="855">
    <w:name w:val="Нет списка855"/>
    <w:next w:val="a2"/>
    <w:uiPriority w:val="99"/>
    <w:semiHidden/>
    <w:unhideWhenUsed/>
    <w:rsid w:val="00AF5B00"/>
  </w:style>
  <w:style w:type="numbering" w:customStyle="1" w:styleId="865">
    <w:name w:val="Нет списка865"/>
    <w:next w:val="a2"/>
    <w:uiPriority w:val="99"/>
    <w:semiHidden/>
    <w:unhideWhenUsed/>
    <w:rsid w:val="00AF5B00"/>
  </w:style>
  <w:style w:type="numbering" w:customStyle="1" w:styleId="875">
    <w:name w:val="Нет списка875"/>
    <w:next w:val="a2"/>
    <w:uiPriority w:val="99"/>
    <w:semiHidden/>
    <w:unhideWhenUsed/>
    <w:rsid w:val="00AF5B00"/>
  </w:style>
  <w:style w:type="numbering" w:customStyle="1" w:styleId="885">
    <w:name w:val="Нет списка885"/>
    <w:next w:val="a2"/>
    <w:uiPriority w:val="99"/>
    <w:semiHidden/>
    <w:unhideWhenUsed/>
    <w:rsid w:val="00AF5B00"/>
  </w:style>
  <w:style w:type="numbering" w:customStyle="1" w:styleId="895">
    <w:name w:val="Нет списка895"/>
    <w:next w:val="a2"/>
    <w:uiPriority w:val="99"/>
    <w:semiHidden/>
    <w:unhideWhenUsed/>
    <w:rsid w:val="00AF5B00"/>
  </w:style>
  <w:style w:type="numbering" w:customStyle="1" w:styleId="905">
    <w:name w:val="Нет списка905"/>
    <w:next w:val="a2"/>
    <w:uiPriority w:val="99"/>
    <w:semiHidden/>
    <w:unhideWhenUsed/>
    <w:rsid w:val="00AF5B00"/>
  </w:style>
  <w:style w:type="numbering" w:customStyle="1" w:styleId="925">
    <w:name w:val="Нет списка925"/>
    <w:next w:val="a2"/>
    <w:uiPriority w:val="99"/>
    <w:semiHidden/>
    <w:unhideWhenUsed/>
    <w:rsid w:val="00AF5B00"/>
  </w:style>
  <w:style w:type="numbering" w:customStyle="1" w:styleId="935">
    <w:name w:val="Нет списка935"/>
    <w:next w:val="a2"/>
    <w:uiPriority w:val="99"/>
    <w:semiHidden/>
    <w:unhideWhenUsed/>
    <w:rsid w:val="00AF5B00"/>
  </w:style>
  <w:style w:type="numbering" w:customStyle="1" w:styleId="945">
    <w:name w:val="Нет списка945"/>
    <w:next w:val="a2"/>
    <w:uiPriority w:val="99"/>
    <w:semiHidden/>
    <w:unhideWhenUsed/>
    <w:rsid w:val="00AF5B00"/>
  </w:style>
  <w:style w:type="numbering" w:customStyle="1" w:styleId="955">
    <w:name w:val="Нет списка955"/>
    <w:next w:val="a2"/>
    <w:uiPriority w:val="99"/>
    <w:semiHidden/>
    <w:unhideWhenUsed/>
    <w:rsid w:val="00AF5B00"/>
  </w:style>
  <w:style w:type="numbering" w:customStyle="1" w:styleId="965">
    <w:name w:val="Нет списка965"/>
    <w:next w:val="a2"/>
    <w:uiPriority w:val="99"/>
    <w:semiHidden/>
    <w:unhideWhenUsed/>
    <w:rsid w:val="00AF5B00"/>
  </w:style>
  <w:style w:type="numbering" w:customStyle="1" w:styleId="975">
    <w:name w:val="Нет списка975"/>
    <w:next w:val="a2"/>
    <w:uiPriority w:val="99"/>
    <w:semiHidden/>
    <w:unhideWhenUsed/>
    <w:rsid w:val="00AF5B00"/>
  </w:style>
  <w:style w:type="numbering" w:customStyle="1" w:styleId="985">
    <w:name w:val="Нет списка985"/>
    <w:next w:val="a2"/>
    <w:uiPriority w:val="99"/>
    <w:semiHidden/>
    <w:unhideWhenUsed/>
    <w:rsid w:val="00AF5B00"/>
  </w:style>
  <w:style w:type="numbering" w:customStyle="1" w:styleId="995">
    <w:name w:val="Нет списка995"/>
    <w:next w:val="a2"/>
    <w:uiPriority w:val="99"/>
    <w:semiHidden/>
    <w:unhideWhenUsed/>
    <w:rsid w:val="00AF5B00"/>
  </w:style>
  <w:style w:type="numbering" w:customStyle="1" w:styleId="1005">
    <w:name w:val="Нет списка1005"/>
    <w:next w:val="a2"/>
    <w:uiPriority w:val="99"/>
    <w:semiHidden/>
    <w:unhideWhenUsed/>
    <w:rsid w:val="00AF5B00"/>
  </w:style>
  <w:style w:type="numbering" w:customStyle="1" w:styleId="1025">
    <w:name w:val="Нет списка1025"/>
    <w:next w:val="a2"/>
    <w:uiPriority w:val="99"/>
    <w:semiHidden/>
    <w:unhideWhenUsed/>
    <w:rsid w:val="00AF5B00"/>
  </w:style>
  <w:style w:type="numbering" w:customStyle="1" w:styleId="1035">
    <w:name w:val="Нет списка1035"/>
    <w:next w:val="a2"/>
    <w:uiPriority w:val="99"/>
    <w:semiHidden/>
    <w:unhideWhenUsed/>
    <w:rsid w:val="00AF5B00"/>
  </w:style>
  <w:style w:type="numbering" w:customStyle="1" w:styleId="1045">
    <w:name w:val="Нет списка1045"/>
    <w:next w:val="a2"/>
    <w:uiPriority w:val="99"/>
    <w:semiHidden/>
    <w:unhideWhenUsed/>
    <w:rsid w:val="00AF5B00"/>
  </w:style>
  <w:style w:type="numbering" w:customStyle="1" w:styleId="1055">
    <w:name w:val="Нет списка1055"/>
    <w:next w:val="a2"/>
    <w:uiPriority w:val="99"/>
    <w:semiHidden/>
    <w:unhideWhenUsed/>
    <w:rsid w:val="00AF5B00"/>
  </w:style>
  <w:style w:type="numbering" w:customStyle="1" w:styleId="1065">
    <w:name w:val="Нет списка1065"/>
    <w:next w:val="a2"/>
    <w:uiPriority w:val="99"/>
    <w:semiHidden/>
    <w:unhideWhenUsed/>
    <w:rsid w:val="00AF5B00"/>
  </w:style>
  <w:style w:type="numbering" w:customStyle="1" w:styleId="1075">
    <w:name w:val="Нет списка1075"/>
    <w:next w:val="a2"/>
    <w:uiPriority w:val="99"/>
    <w:semiHidden/>
    <w:unhideWhenUsed/>
    <w:rsid w:val="00AF5B00"/>
  </w:style>
  <w:style w:type="numbering" w:customStyle="1" w:styleId="1085">
    <w:name w:val="Нет списка1085"/>
    <w:next w:val="a2"/>
    <w:uiPriority w:val="99"/>
    <w:semiHidden/>
    <w:unhideWhenUsed/>
    <w:rsid w:val="00AF5B00"/>
  </w:style>
  <w:style w:type="numbering" w:customStyle="1" w:styleId="1095">
    <w:name w:val="Нет списка1095"/>
    <w:next w:val="a2"/>
    <w:uiPriority w:val="99"/>
    <w:semiHidden/>
    <w:unhideWhenUsed/>
    <w:rsid w:val="00AF5B00"/>
  </w:style>
  <w:style w:type="numbering" w:customStyle="1" w:styleId="1135">
    <w:name w:val="Нет списка1135"/>
    <w:next w:val="a2"/>
    <w:uiPriority w:val="99"/>
    <w:semiHidden/>
    <w:unhideWhenUsed/>
    <w:rsid w:val="00AF5B00"/>
  </w:style>
  <w:style w:type="numbering" w:customStyle="1" w:styleId="1145">
    <w:name w:val="Нет списка1145"/>
    <w:next w:val="a2"/>
    <w:uiPriority w:val="99"/>
    <w:semiHidden/>
    <w:unhideWhenUsed/>
    <w:rsid w:val="00AF5B00"/>
  </w:style>
  <w:style w:type="numbering" w:customStyle="1" w:styleId="1155">
    <w:name w:val="Нет списка1155"/>
    <w:next w:val="a2"/>
    <w:uiPriority w:val="99"/>
    <w:semiHidden/>
    <w:unhideWhenUsed/>
    <w:rsid w:val="00AF5B00"/>
  </w:style>
  <w:style w:type="numbering" w:customStyle="1" w:styleId="1165">
    <w:name w:val="Нет списка1165"/>
    <w:next w:val="a2"/>
    <w:uiPriority w:val="99"/>
    <w:semiHidden/>
    <w:unhideWhenUsed/>
    <w:rsid w:val="00AF5B00"/>
  </w:style>
  <w:style w:type="numbering" w:customStyle="1" w:styleId="1175">
    <w:name w:val="Нет списка1175"/>
    <w:next w:val="a2"/>
    <w:uiPriority w:val="99"/>
    <w:semiHidden/>
    <w:unhideWhenUsed/>
    <w:rsid w:val="00AF5B00"/>
  </w:style>
  <w:style w:type="numbering" w:customStyle="1" w:styleId="1185">
    <w:name w:val="Нет списка1185"/>
    <w:next w:val="a2"/>
    <w:uiPriority w:val="99"/>
    <w:semiHidden/>
    <w:unhideWhenUsed/>
    <w:rsid w:val="00AF5B00"/>
  </w:style>
  <w:style w:type="numbering" w:customStyle="1" w:styleId="1195">
    <w:name w:val="Нет списка1195"/>
    <w:next w:val="a2"/>
    <w:uiPriority w:val="99"/>
    <w:semiHidden/>
    <w:unhideWhenUsed/>
    <w:rsid w:val="00AF5B00"/>
  </w:style>
  <w:style w:type="numbering" w:customStyle="1" w:styleId="1205">
    <w:name w:val="Нет списка1205"/>
    <w:next w:val="a2"/>
    <w:uiPriority w:val="99"/>
    <w:semiHidden/>
    <w:unhideWhenUsed/>
    <w:rsid w:val="00AF5B00"/>
  </w:style>
  <w:style w:type="numbering" w:customStyle="1" w:styleId="1225">
    <w:name w:val="Нет списка1225"/>
    <w:next w:val="a2"/>
    <w:uiPriority w:val="99"/>
    <w:semiHidden/>
    <w:unhideWhenUsed/>
    <w:rsid w:val="00AF5B00"/>
  </w:style>
  <w:style w:type="numbering" w:customStyle="1" w:styleId="1235">
    <w:name w:val="Нет списка1235"/>
    <w:next w:val="a2"/>
    <w:uiPriority w:val="99"/>
    <w:semiHidden/>
    <w:unhideWhenUsed/>
    <w:rsid w:val="00AF5B00"/>
  </w:style>
  <w:style w:type="numbering" w:customStyle="1" w:styleId="1245">
    <w:name w:val="Нет списка1245"/>
    <w:next w:val="a2"/>
    <w:uiPriority w:val="99"/>
    <w:semiHidden/>
    <w:unhideWhenUsed/>
    <w:rsid w:val="00AF5B00"/>
  </w:style>
  <w:style w:type="numbering" w:customStyle="1" w:styleId="1255">
    <w:name w:val="Нет списка1255"/>
    <w:next w:val="a2"/>
    <w:uiPriority w:val="99"/>
    <w:semiHidden/>
    <w:unhideWhenUsed/>
    <w:rsid w:val="00AF5B00"/>
  </w:style>
  <w:style w:type="numbering" w:customStyle="1" w:styleId="1265">
    <w:name w:val="Нет списка1265"/>
    <w:next w:val="a2"/>
    <w:uiPriority w:val="99"/>
    <w:semiHidden/>
    <w:unhideWhenUsed/>
    <w:rsid w:val="00AF5B00"/>
  </w:style>
  <w:style w:type="numbering" w:customStyle="1" w:styleId="1275">
    <w:name w:val="Нет списка1275"/>
    <w:next w:val="a2"/>
    <w:uiPriority w:val="99"/>
    <w:semiHidden/>
    <w:unhideWhenUsed/>
    <w:rsid w:val="00AF5B00"/>
  </w:style>
  <w:style w:type="numbering" w:customStyle="1" w:styleId="1285">
    <w:name w:val="Нет списка1285"/>
    <w:next w:val="a2"/>
    <w:uiPriority w:val="99"/>
    <w:semiHidden/>
    <w:unhideWhenUsed/>
    <w:rsid w:val="00AF5B00"/>
  </w:style>
  <w:style w:type="numbering" w:customStyle="1" w:styleId="1295">
    <w:name w:val="Нет списка1295"/>
    <w:next w:val="a2"/>
    <w:uiPriority w:val="99"/>
    <w:semiHidden/>
    <w:unhideWhenUsed/>
    <w:rsid w:val="00AF5B00"/>
  </w:style>
  <w:style w:type="numbering" w:customStyle="1" w:styleId="1305">
    <w:name w:val="Нет списка1305"/>
    <w:next w:val="a2"/>
    <w:uiPriority w:val="99"/>
    <w:semiHidden/>
    <w:unhideWhenUsed/>
    <w:rsid w:val="00AF5B00"/>
  </w:style>
  <w:style w:type="numbering" w:customStyle="1" w:styleId="1325">
    <w:name w:val="Нет списка1325"/>
    <w:next w:val="a2"/>
    <w:uiPriority w:val="99"/>
    <w:semiHidden/>
    <w:unhideWhenUsed/>
    <w:rsid w:val="00AF5B00"/>
  </w:style>
  <w:style w:type="numbering" w:customStyle="1" w:styleId="1335">
    <w:name w:val="Нет списка1335"/>
    <w:next w:val="a2"/>
    <w:uiPriority w:val="99"/>
    <w:semiHidden/>
    <w:unhideWhenUsed/>
    <w:rsid w:val="00AF5B00"/>
  </w:style>
  <w:style w:type="numbering" w:customStyle="1" w:styleId="1345">
    <w:name w:val="Нет списка1345"/>
    <w:next w:val="a2"/>
    <w:uiPriority w:val="99"/>
    <w:semiHidden/>
    <w:unhideWhenUsed/>
    <w:rsid w:val="00AF5B00"/>
  </w:style>
  <w:style w:type="numbering" w:customStyle="1" w:styleId="1355">
    <w:name w:val="Нет списка1355"/>
    <w:next w:val="a2"/>
    <w:uiPriority w:val="99"/>
    <w:semiHidden/>
    <w:unhideWhenUsed/>
    <w:rsid w:val="00AF5B00"/>
  </w:style>
  <w:style w:type="numbering" w:customStyle="1" w:styleId="1365">
    <w:name w:val="Нет списка1365"/>
    <w:next w:val="a2"/>
    <w:uiPriority w:val="99"/>
    <w:semiHidden/>
    <w:unhideWhenUsed/>
    <w:rsid w:val="00AF5B00"/>
  </w:style>
  <w:style w:type="numbering" w:customStyle="1" w:styleId="1375">
    <w:name w:val="Нет списка1375"/>
    <w:next w:val="a2"/>
    <w:uiPriority w:val="99"/>
    <w:semiHidden/>
    <w:unhideWhenUsed/>
    <w:rsid w:val="00AF5B00"/>
  </w:style>
  <w:style w:type="numbering" w:customStyle="1" w:styleId="1385">
    <w:name w:val="Нет списка1385"/>
    <w:next w:val="a2"/>
    <w:uiPriority w:val="99"/>
    <w:semiHidden/>
    <w:unhideWhenUsed/>
    <w:rsid w:val="00AF5B00"/>
  </w:style>
  <w:style w:type="numbering" w:customStyle="1" w:styleId="1395">
    <w:name w:val="Нет списка1395"/>
    <w:next w:val="a2"/>
    <w:uiPriority w:val="99"/>
    <w:semiHidden/>
    <w:unhideWhenUsed/>
    <w:rsid w:val="00AF5B00"/>
  </w:style>
  <w:style w:type="numbering" w:customStyle="1" w:styleId="1405">
    <w:name w:val="Нет списка1405"/>
    <w:next w:val="a2"/>
    <w:uiPriority w:val="99"/>
    <w:semiHidden/>
    <w:unhideWhenUsed/>
    <w:rsid w:val="00AF5B00"/>
  </w:style>
  <w:style w:type="numbering" w:customStyle="1" w:styleId="1425">
    <w:name w:val="Нет списка1425"/>
    <w:next w:val="a2"/>
    <w:uiPriority w:val="99"/>
    <w:semiHidden/>
    <w:unhideWhenUsed/>
    <w:rsid w:val="00AF5B00"/>
  </w:style>
  <w:style w:type="numbering" w:customStyle="1" w:styleId="1435">
    <w:name w:val="Нет списка1435"/>
    <w:next w:val="a2"/>
    <w:uiPriority w:val="99"/>
    <w:semiHidden/>
    <w:unhideWhenUsed/>
    <w:rsid w:val="00AF5B00"/>
  </w:style>
  <w:style w:type="numbering" w:customStyle="1" w:styleId="1445">
    <w:name w:val="Нет списка1445"/>
    <w:next w:val="a2"/>
    <w:uiPriority w:val="99"/>
    <w:semiHidden/>
    <w:unhideWhenUsed/>
    <w:rsid w:val="00AF5B00"/>
  </w:style>
  <w:style w:type="numbering" w:customStyle="1" w:styleId="1455">
    <w:name w:val="Нет списка1455"/>
    <w:next w:val="a2"/>
    <w:uiPriority w:val="99"/>
    <w:semiHidden/>
    <w:unhideWhenUsed/>
    <w:rsid w:val="00AF5B00"/>
  </w:style>
  <w:style w:type="numbering" w:customStyle="1" w:styleId="1465">
    <w:name w:val="Нет списка1465"/>
    <w:next w:val="a2"/>
    <w:uiPriority w:val="99"/>
    <w:semiHidden/>
    <w:unhideWhenUsed/>
    <w:rsid w:val="00AF5B00"/>
  </w:style>
  <w:style w:type="numbering" w:customStyle="1" w:styleId="1475">
    <w:name w:val="Нет списка1475"/>
    <w:next w:val="a2"/>
    <w:uiPriority w:val="99"/>
    <w:semiHidden/>
    <w:unhideWhenUsed/>
    <w:rsid w:val="00AF5B00"/>
  </w:style>
  <w:style w:type="numbering" w:customStyle="1" w:styleId="1485">
    <w:name w:val="Нет списка1485"/>
    <w:next w:val="a2"/>
    <w:uiPriority w:val="99"/>
    <w:semiHidden/>
    <w:unhideWhenUsed/>
    <w:rsid w:val="00AF5B00"/>
  </w:style>
  <w:style w:type="numbering" w:customStyle="1" w:styleId="1495">
    <w:name w:val="Нет списка1495"/>
    <w:next w:val="a2"/>
    <w:uiPriority w:val="99"/>
    <w:semiHidden/>
    <w:unhideWhenUsed/>
    <w:rsid w:val="00AF5B00"/>
  </w:style>
  <w:style w:type="numbering" w:customStyle="1" w:styleId="1505">
    <w:name w:val="Нет списка1505"/>
    <w:next w:val="a2"/>
    <w:uiPriority w:val="99"/>
    <w:semiHidden/>
    <w:unhideWhenUsed/>
    <w:rsid w:val="00AF5B00"/>
  </w:style>
  <w:style w:type="numbering" w:customStyle="1" w:styleId="1525">
    <w:name w:val="Нет списка1525"/>
    <w:next w:val="a2"/>
    <w:uiPriority w:val="99"/>
    <w:semiHidden/>
    <w:unhideWhenUsed/>
    <w:rsid w:val="00AF5B00"/>
  </w:style>
  <w:style w:type="numbering" w:customStyle="1" w:styleId="1535">
    <w:name w:val="Нет списка1535"/>
    <w:next w:val="a2"/>
    <w:uiPriority w:val="99"/>
    <w:semiHidden/>
    <w:unhideWhenUsed/>
    <w:rsid w:val="00AF5B00"/>
  </w:style>
  <w:style w:type="paragraph" w:customStyle="1" w:styleId="1ffffa">
    <w:name w:val="Знак Знак1 Знак Знак"/>
    <w:basedOn w:val="a"/>
    <w:rsid w:val="00AF5B00"/>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AF5B00"/>
  </w:style>
  <w:style w:type="numbering" w:customStyle="1" w:styleId="1555">
    <w:name w:val="Нет списка1555"/>
    <w:next w:val="a2"/>
    <w:uiPriority w:val="99"/>
    <w:semiHidden/>
    <w:unhideWhenUsed/>
    <w:rsid w:val="00AF5B00"/>
  </w:style>
  <w:style w:type="numbering" w:customStyle="1" w:styleId="1565">
    <w:name w:val="Нет списка1565"/>
    <w:next w:val="a2"/>
    <w:uiPriority w:val="99"/>
    <w:semiHidden/>
    <w:unhideWhenUsed/>
    <w:rsid w:val="00AF5B00"/>
  </w:style>
  <w:style w:type="numbering" w:customStyle="1" w:styleId="1575">
    <w:name w:val="Нет списка1575"/>
    <w:next w:val="a2"/>
    <w:uiPriority w:val="99"/>
    <w:semiHidden/>
    <w:unhideWhenUsed/>
    <w:rsid w:val="00AF5B00"/>
  </w:style>
  <w:style w:type="numbering" w:customStyle="1" w:styleId="1585">
    <w:name w:val="Нет списка1585"/>
    <w:next w:val="a2"/>
    <w:uiPriority w:val="99"/>
    <w:semiHidden/>
    <w:unhideWhenUsed/>
    <w:rsid w:val="00AF5B00"/>
  </w:style>
  <w:style w:type="numbering" w:customStyle="1" w:styleId="1595">
    <w:name w:val="Нет списка1595"/>
    <w:next w:val="a2"/>
    <w:uiPriority w:val="99"/>
    <w:semiHidden/>
    <w:unhideWhenUsed/>
    <w:rsid w:val="00AF5B00"/>
  </w:style>
  <w:style w:type="numbering" w:customStyle="1" w:styleId="1605">
    <w:name w:val="Нет списка1605"/>
    <w:next w:val="a2"/>
    <w:uiPriority w:val="99"/>
    <w:semiHidden/>
    <w:unhideWhenUsed/>
    <w:rsid w:val="00AF5B00"/>
  </w:style>
  <w:style w:type="numbering" w:customStyle="1" w:styleId="1625">
    <w:name w:val="Нет списка1625"/>
    <w:next w:val="a2"/>
    <w:uiPriority w:val="99"/>
    <w:semiHidden/>
    <w:unhideWhenUsed/>
    <w:rsid w:val="00AF5B00"/>
  </w:style>
  <w:style w:type="numbering" w:customStyle="1" w:styleId="1635">
    <w:name w:val="Нет списка1635"/>
    <w:next w:val="a2"/>
    <w:uiPriority w:val="99"/>
    <w:semiHidden/>
    <w:unhideWhenUsed/>
    <w:rsid w:val="00AF5B00"/>
  </w:style>
  <w:style w:type="numbering" w:customStyle="1" w:styleId="1645">
    <w:name w:val="Нет списка1645"/>
    <w:next w:val="a2"/>
    <w:uiPriority w:val="99"/>
    <w:semiHidden/>
    <w:unhideWhenUsed/>
    <w:rsid w:val="00AF5B00"/>
  </w:style>
  <w:style w:type="numbering" w:customStyle="1" w:styleId="1655">
    <w:name w:val="Нет списка1655"/>
    <w:next w:val="a2"/>
    <w:uiPriority w:val="99"/>
    <w:semiHidden/>
    <w:unhideWhenUsed/>
    <w:rsid w:val="00AF5B00"/>
  </w:style>
  <w:style w:type="numbering" w:customStyle="1" w:styleId="1665">
    <w:name w:val="Нет списка1665"/>
    <w:next w:val="a2"/>
    <w:uiPriority w:val="99"/>
    <w:semiHidden/>
    <w:unhideWhenUsed/>
    <w:rsid w:val="00AF5B00"/>
  </w:style>
  <w:style w:type="numbering" w:customStyle="1" w:styleId="1675">
    <w:name w:val="Нет списка1675"/>
    <w:next w:val="a2"/>
    <w:uiPriority w:val="99"/>
    <w:semiHidden/>
    <w:unhideWhenUsed/>
    <w:rsid w:val="00AF5B00"/>
  </w:style>
  <w:style w:type="numbering" w:customStyle="1" w:styleId="1685">
    <w:name w:val="Нет списка1685"/>
    <w:next w:val="a2"/>
    <w:uiPriority w:val="99"/>
    <w:semiHidden/>
    <w:unhideWhenUsed/>
    <w:rsid w:val="00AF5B00"/>
  </w:style>
  <w:style w:type="numbering" w:customStyle="1" w:styleId="1695">
    <w:name w:val="Нет списка1695"/>
    <w:next w:val="a2"/>
    <w:uiPriority w:val="99"/>
    <w:semiHidden/>
    <w:unhideWhenUsed/>
    <w:rsid w:val="00AF5B00"/>
  </w:style>
  <w:style w:type="numbering" w:customStyle="1" w:styleId="1705">
    <w:name w:val="Нет списка1705"/>
    <w:next w:val="a2"/>
    <w:uiPriority w:val="99"/>
    <w:semiHidden/>
    <w:unhideWhenUsed/>
    <w:rsid w:val="00AF5B00"/>
  </w:style>
  <w:style w:type="numbering" w:customStyle="1" w:styleId="1725">
    <w:name w:val="Нет списка1725"/>
    <w:next w:val="a2"/>
    <w:uiPriority w:val="99"/>
    <w:semiHidden/>
    <w:unhideWhenUsed/>
    <w:rsid w:val="00AF5B00"/>
  </w:style>
  <w:style w:type="numbering" w:customStyle="1" w:styleId="1735">
    <w:name w:val="Нет списка1735"/>
    <w:next w:val="a2"/>
    <w:uiPriority w:val="99"/>
    <w:semiHidden/>
    <w:unhideWhenUsed/>
    <w:rsid w:val="00AF5B00"/>
  </w:style>
  <w:style w:type="numbering" w:customStyle="1" w:styleId="1745">
    <w:name w:val="Нет списка1745"/>
    <w:next w:val="a2"/>
    <w:uiPriority w:val="99"/>
    <w:semiHidden/>
    <w:unhideWhenUsed/>
    <w:rsid w:val="00AF5B00"/>
  </w:style>
  <w:style w:type="numbering" w:customStyle="1" w:styleId="1755">
    <w:name w:val="Нет списка1755"/>
    <w:next w:val="a2"/>
    <w:uiPriority w:val="99"/>
    <w:semiHidden/>
    <w:unhideWhenUsed/>
    <w:rsid w:val="00AF5B00"/>
  </w:style>
  <w:style w:type="numbering" w:customStyle="1" w:styleId="1765">
    <w:name w:val="Нет списка1765"/>
    <w:next w:val="a2"/>
    <w:uiPriority w:val="99"/>
    <w:semiHidden/>
    <w:unhideWhenUsed/>
    <w:rsid w:val="00AF5B00"/>
  </w:style>
  <w:style w:type="numbering" w:customStyle="1" w:styleId="1775">
    <w:name w:val="Нет списка1775"/>
    <w:next w:val="a2"/>
    <w:uiPriority w:val="99"/>
    <w:semiHidden/>
    <w:unhideWhenUsed/>
    <w:rsid w:val="00AF5B00"/>
  </w:style>
  <w:style w:type="numbering" w:customStyle="1" w:styleId="1785">
    <w:name w:val="Нет списка1785"/>
    <w:next w:val="a2"/>
    <w:uiPriority w:val="99"/>
    <w:semiHidden/>
    <w:unhideWhenUsed/>
    <w:rsid w:val="00AF5B00"/>
  </w:style>
  <w:style w:type="numbering" w:customStyle="1" w:styleId="1795">
    <w:name w:val="Нет списка1795"/>
    <w:next w:val="a2"/>
    <w:uiPriority w:val="99"/>
    <w:semiHidden/>
    <w:unhideWhenUsed/>
    <w:rsid w:val="00AF5B00"/>
  </w:style>
  <w:style w:type="numbering" w:customStyle="1" w:styleId="1805">
    <w:name w:val="Нет списка1805"/>
    <w:next w:val="a2"/>
    <w:uiPriority w:val="99"/>
    <w:semiHidden/>
    <w:unhideWhenUsed/>
    <w:rsid w:val="00AF5B00"/>
  </w:style>
  <w:style w:type="numbering" w:customStyle="1" w:styleId="1825">
    <w:name w:val="Нет списка1825"/>
    <w:next w:val="a2"/>
    <w:uiPriority w:val="99"/>
    <w:semiHidden/>
    <w:unhideWhenUsed/>
    <w:rsid w:val="00AF5B00"/>
  </w:style>
  <w:style w:type="numbering" w:customStyle="1" w:styleId="1835">
    <w:name w:val="Нет списка1835"/>
    <w:next w:val="a2"/>
    <w:uiPriority w:val="99"/>
    <w:semiHidden/>
    <w:unhideWhenUsed/>
    <w:rsid w:val="00AF5B00"/>
  </w:style>
  <w:style w:type="numbering" w:customStyle="1" w:styleId="1845">
    <w:name w:val="Нет списка1845"/>
    <w:next w:val="a2"/>
    <w:uiPriority w:val="99"/>
    <w:semiHidden/>
    <w:unhideWhenUsed/>
    <w:rsid w:val="00AF5B00"/>
  </w:style>
  <w:style w:type="numbering" w:customStyle="1" w:styleId="1855">
    <w:name w:val="Нет списка1855"/>
    <w:next w:val="a2"/>
    <w:uiPriority w:val="99"/>
    <w:semiHidden/>
    <w:unhideWhenUsed/>
    <w:rsid w:val="00AF5B00"/>
  </w:style>
  <w:style w:type="numbering" w:customStyle="1" w:styleId="1865">
    <w:name w:val="Нет списка1865"/>
    <w:next w:val="a2"/>
    <w:uiPriority w:val="99"/>
    <w:semiHidden/>
    <w:unhideWhenUsed/>
    <w:rsid w:val="00AF5B00"/>
  </w:style>
  <w:style w:type="numbering" w:customStyle="1" w:styleId="1875">
    <w:name w:val="Нет списка1875"/>
    <w:next w:val="a2"/>
    <w:uiPriority w:val="99"/>
    <w:semiHidden/>
    <w:unhideWhenUsed/>
    <w:rsid w:val="00AF5B00"/>
  </w:style>
  <w:style w:type="numbering" w:customStyle="1" w:styleId="1885">
    <w:name w:val="Нет списка1885"/>
    <w:next w:val="a2"/>
    <w:uiPriority w:val="99"/>
    <w:semiHidden/>
    <w:unhideWhenUsed/>
    <w:rsid w:val="00AF5B00"/>
  </w:style>
  <w:style w:type="numbering" w:customStyle="1" w:styleId="1895">
    <w:name w:val="Нет списка1895"/>
    <w:next w:val="a2"/>
    <w:uiPriority w:val="99"/>
    <w:semiHidden/>
    <w:unhideWhenUsed/>
    <w:rsid w:val="00AF5B00"/>
  </w:style>
  <w:style w:type="numbering" w:customStyle="1" w:styleId="1905">
    <w:name w:val="Нет списка1905"/>
    <w:next w:val="a2"/>
    <w:uiPriority w:val="99"/>
    <w:semiHidden/>
    <w:unhideWhenUsed/>
    <w:rsid w:val="00AF5B00"/>
  </w:style>
  <w:style w:type="numbering" w:customStyle="1" w:styleId="1925">
    <w:name w:val="Нет списка1925"/>
    <w:next w:val="a2"/>
    <w:uiPriority w:val="99"/>
    <w:semiHidden/>
    <w:unhideWhenUsed/>
    <w:rsid w:val="00AF5B00"/>
  </w:style>
  <w:style w:type="numbering" w:customStyle="1" w:styleId="1935">
    <w:name w:val="Нет списка1935"/>
    <w:next w:val="a2"/>
    <w:uiPriority w:val="99"/>
    <w:semiHidden/>
    <w:unhideWhenUsed/>
    <w:rsid w:val="00AF5B00"/>
  </w:style>
  <w:style w:type="numbering" w:customStyle="1" w:styleId="1945">
    <w:name w:val="Нет списка1945"/>
    <w:next w:val="a2"/>
    <w:uiPriority w:val="99"/>
    <w:semiHidden/>
    <w:unhideWhenUsed/>
    <w:rsid w:val="00AF5B00"/>
  </w:style>
  <w:style w:type="numbering" w:customStyle="1" w:styleId="1955">
    <w:name w:val="Нет списка1955"/>
    <w:next w:val="a2"/>
    <w:uiPriority w:val="99"/>
    <w:semiHidden/>
    <w:unhideWhenUsed/>
    <w:rsid w:val="00AF5B00"/>
  </w:style>
  <w:style w:type="numbering" w:customStyle="1" w:styleId="1965">
    <w:name w:val="Нет списка1965"/>
    <w:next w:val="a2"/>
    <w:uiPriority w:val="99"/>
    <w:semiHidden/>
    <w:unhideWhenUsed/>
    <w:rsid w:val="00AF5B00"/>
  </w:style>
  <w:style w:type="numbering" w:customStyle="1" w:styleId="1975">
    <w:name w:val="Нет списка1975"/>
    <w:next w:val="a2"/>
    <w:uiPriority w:val="99"/>
    <w:semiHidden/>
    <w:unhideWhenUsed/>
    <w:rsid w:val="00AF5B00"/>
  </w:style>
  <w:style w:type="numbering" w:customStyle="1" w:styleId="1985">
    <w:name w:val="Нет списка1985"/>
    <w:next w:val="a2"/>
    <w:uiPriority w:val="99"/>
    <w:semiHidden/>
    <w:unhideWhenUsed/>
    <w:rsid w:val="00AF5B00"/>
  </w:style>
  <w:style w:type="numbering" w:customStyle="1" w:styleId="1995">
    <w:name w:val="Нет списка1995"/>
    <w:next w:val="a2"/>
    <w:uiPriority w:val="99"/>
    <w:semiHidden/>
    <w:unhideWhenUsed/>
    <w:rsid w:val="00AF5B00"/>
  </w:style>
  <w:style w:type="numbering" w:customStyle="1" w:styleId="2005">
    <w:name w:val="Нет списка2005"/>
    <w:next w:val="a2"/>
    <w:uiPriority w:val="99"/>
    <w:semiHidden/>
    <w:unhideWhenUsed/>
    <w:rsid w:val="00AF5B00"/>
  </w:style>
  <w:style w:type="numbering" w:customStyle="1" w:styleId="2025">
    <w:name w:val="Нет списка2025"/>
    <w:next w:val="a2"/>
    <w:uiPriority w:val="99"/>
    <w:semiHidden/>
    <w:unhideWhenUsed/>
    <w:rsid w:val="00AF5B00"/>
  </w:style>
  <w:style w:type="numbering" w:customStyle="1" w:styleId="2035">
    <w:name w:val="Нет списка2035"/>
    <w:next w:val="a2"/>
    <w:uiPriority w:val="99"/>
    <w:semiHidden/>
    <w:unhideWhenUsed/>
    <w:rsid w:val="00AF5B00"/>
  </w:style>
  <w:style w:type="numbering" w:customStyle="1" w:styleId="2044">
    <w:name w:val="Нет списка2044"/>
    <w:next w:val="a2"/>
    <w:uiPriority w:val="99"/>
    <w:semiHidden/>
    <w:unhideWhenUsed/>
    <w:rsid w:val="00AF5B00"/>
  </w:style>
  <w:style w:type="numbering" w:customStyle="1" w:styleId="2054">
    <w:name w:val="Нет списка2054"/>
    <w:next w:val="a2"/>
    <w:uiPriority w:val="99"/>
    <w:semiHidden/>
    <w:unhideWhenUsed/>
    <w:rsid w:val="00AF5B00"/>
  </w:style>
  <w:style w:type="numbering" w:customStyle="1" w:styleId="2064">
    <w:name w:val="Нет списка2064"/>
    <w:next w:val="a2"/>
    <w:uiPriority w:val="99"/>
    <w:semiHidden/>
    <w:unhideWhenUsed/>
    <w:rsid w:val="00AF5B00"/>
  </w:style>
  <w:style w:type="numbering" w:customStyle="1" w:styleId="2074">
    <w:name w:val="Нет списка2074"/>
    <w:next w:val="a2"/>
    <w:uiPriority w:val="99"/>
    <w:semiHidden/>
    <w:unhideWhenUsed/>
    <w:rsid w:val="00AF5B00"/>
  </w:style>
  <w:style w:type="numbering" w:customStyle="1" w:styleId="2083">
    <w:name w:val="Нет списка2083"/>
    <w:next w:val="a2"/>
    <w:uiPriority w:val="99"/>
    <w:semiHidden/>
    <w:unhideWhenUsed/>
    <w:rsid w:val="00AF5B00"/>
  </w:style>
  <w:style w:type="numbering" w:customStyle="1" w:styleId="2093">
    <w:name w:val="Нет списка2093"/>
    <w:next w:val="a2"/>
    <w:uiPriority w:val="99"/>
    <w:semiHidden/>
    <w:unhideWhenUsed/>
    <w:rsid w:val="00AF5B00"/>
  </w:style>
  <w:style w:type="numbering" w:customStyle="1" w:styleId="2122">
    <w:name w:val="Нет списка2122"/>
    <w:next w:val="a2"/>
    <w:uiPriority w:val="99"/>
    <w:semiHidden/>
    <w:unhideWhenUsed/>
    <w:rsid w:val="00AF5B00"/>
  </w:style>
  <w:style w:type="numbering" w:customStyle="1" w:styleId="2132">
    <w:name w:val="Нет списка2132"/>
    <w:next w:val="a2"/>
    <w:uiPriority w:val="99"/>
    <w:semiHidden/>
    <w:unhideWhenUsed/>
    <w:rsid w:val="00AF5B00"/>
  </w:style>
  <w:style w:type="numbering" w:customStyle="1" w:styleId="2142">
    <w:name w:val="Нет списка2142"/>
    <w:next w:val="a2"/>
    <w:uiPriority w:val="99"/>
    <w:semiHidden/>
    <w:unhideWhenUsed/>
    <w:rsid w:val="00AF5B00"/>
  </w:style>
  <w:style w:type="numbering" w:customStyle="1" w:styleId="2152">
    <w:name w:val="Нет списка2152"/>
    <w:next w:val="a2"/>
    <w:uiPriority w:val="99"/>
    <w:semiHidden/>
    <w:unhideWhenUsed/>
    <w:rsid w:val="00AF5B00"/>
  </w:style>
  <w:style w:type="numbering" w:customStyle="1" w:styleId="2161">
    <w:name w:val="Нет списка2161"/>
    <w:next w:val="a2"/>
    <w:uiPriority w:val="99"/>
    <w:semiHidden/>
    <w:unhideWhenUsed/>
    <w:rsid w:val="00AF5B00"/>
  </w:style>
  <w:style w:type="numbering" w:customStyle="1" w:styleId="2171">
    <w:name w:val="Нет списка2171"/>
    <w:next w:val="a2"/>
    <w:uiPriority w:val="99"/>
    <w:semiHidden/>
    <w:unhideWhenUsed/>
    <w:rsid w:val="00AF5B00"/>
  </w:style>
  <w:style w:type="numbering" w:customStyle="1" w:styleId="2181">
    <w:name w:val="Нет списка2181"/>
    <w:next w:val="a2"/>
    <w:uiPriority w:val="99"/>
    <w:semiHidden/>
    <w:unhideWhenUsed/>
    <w:rsid w:val="00AF5B00"/>
  </w:style>
  <w:style w:type="numbering" w:customStyle="1" w:styleId="2191">
    <w:name w:val="Нет списка2191"/>
    <w:next w:val="a2"/>
    <w:uiPriority w:val="99"/>
    <w:semiHidden/>
    <w:unhideWhenUsed/>
    <w:rsid w:val="00AF5B00"/>
  </w:style>
  <w:style w:type="numbering" w:customStyle="1" w:styleId="2201">
    <w:name w:val="Нет списка2201"/>
    <w:next w:val="a2"/>
    <w:uiPriority w:val="99"/>
    <w:semiHidden/>
    <w:unhideWhenUsed/>
    <w:rsid w:val="00AF5B00"/>
  </w:style>
  <w:style w:type="numbering" w:customStyle="1" w:styleId="2221">
    <w:name w:val="Нет списка2221"/>
    <w:next w:val="a2"/>
    <w:uiPriority w:val="99"/>
    <w:semiHidden/>
    <w:unhideWhenUsed/>
    <w:rsid w:val="00AF5B00"/>
  </w:style>
  <w:style w:type="numbering" w:customStyle="1" w:styleId="2231">
    <w:name w:val="Нет списка2231"/>
    <w:next w:val="a2"/>
    <w:uiPriority w:val="99"/>
    <w:semiHidden/>
    <w:unhideWhenUsed/>
    <w:rsid w:val="00AF5B00"/>
  </w:style>
  <w:style w:type="numbering" w:customStyle="1" w:styleId="2241">
    <w:name w:val="Нет списка2241"/>
    <w:next w:val="a2"/>
    <w:uiPriority w:val="99"/>
    <w:semiHidden/>
    <w:unhideWhenUsed/>
    <w:rsid w:val="00AF5B00"/>
  </w:style>
  <w:style w:type="numbering" w:customStyle="1" w:styleId="228">
    <w:name w:val="Нет списка228"/>
    <w:next w:val="a2"/>
    <w:uiPriority w:val="99"/>
    <w:semiHidden/>
    <w:unhideWhenUsed/>
    <w:rsid w:val="005D532F"/>
  </w:style>
  <w:style w:type="paragraph" w:customStyle="1" w:styleId="10a">
    <w:name w:val="Без интервала10"/>
    <w:rsid w:val="005D532F"/>
    <w:pPr>
      <w:spacing w:after="0" w:line="240" w:lineRule="auto"/>
    </w:pPr>
    <w:rPr>
      <w:rFonts w:ascii="Calibri" w:eastAsia="Times New Roman" w:hAnsi="Calibri" w:cs="Times New Roman"/>
    </w:rPr>
  </w:style>
  <w:style w:type="paragraph" w:customStyle="1" w:styleId="91ffff">
    <w:name w:val="Знак Знак9 Знак 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0">
    <w:name w:val="Знак Знак Знак Знак1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A348C4"/>
    <w:pPr>
      <w:spacing w:after="0" w:line="240" w:lineRule="auto"/>
    </w:pPr>
    <w:rPr>
      <w:rFonts w:ascii="Calibri" w:eastAsia="Times New Roman" w:hAnsi="Calibri" w:cs="Times New Roman"/>
    </w:rPr>
  </w:style>
  <w:style w:type="paragraph" w:customStyle="1" w:styleId="12fffff1">
    <w:name w:val="Знак Знак12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1">
    <w:name w:val="Знак Знак1"/>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0">
    <w:name w:val="Знак Знак13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8">
    <w:name w:val="Знак Знак12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3">
    <w:name w:val="Знак Знак1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8">
    <w:name w:val="Знак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4">
    <w:name w:val="Знак Знак1 Знак Знак"/>
    <w:basedOn w:val="a"/>
    <w:rsid w:val="00A348C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29">
    <w:name w:val="Нет списка229"/>
    <w:next w:val="a2"/>
    <w:uiPriority w:val="99"/>
    <w:semiHidden/>
    <w:unhideWhenUsed/>
    <w:rsid w:val="00A348C4"/>
  </w:style>
  <w:style w:type="numbering" w:customStyle="1" w:styleId="2300">
    <w:name w:val="Нет списка230"/>
    <w:next w:val="a2"/>
    <w:uiPriority w:val="99"/>
    <w:semiHidden/>
    <w:unhideWhenUsed/>
    <w:rsid w:val="00A34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15817">
      <w:bodyDiv w:val="1"/>
      <w:marLeft w:val="0"/>
      <w:marRight w:val="0"/>
      <w:marTop w:val="0"/>
      <w:marBottom w:val="0"/>
      <w:divBdr>
        <w:top w:val="none" w:sz="0" w:space="0" w:color="auto"/>
        <w:left w:val="none" w:sz="0" w:space="0" w:color="auto"/>
        <w:bottom w:val="none" w:sz="0" w:space="0" w:color="auto"/>
        <w:right w:val="none" w:sz="0" w:space="0" w:color="auto"/>
      </w:divBdr>
    </w:div>
    <w:div w:id="568343616">
      <w:bodyDiv w:val="1"/>
      <w:marLeft w:val="0"/>
      <w:marRight w:val="0"/>
      <w:marTop w:val="0"/>
      <w:marBottom w:val="0"/>
      <w:divBdr>
        <w:top w:val="none" w:sz="0" w:space="0" w:color="auto"/>
        <w:left w:val="none" w:sz="0" w:space="0" w:color="auto"/>
        <w:bottom w:val="none" w:sz="0" w:space="0" w:color="auto"/>
        <w:right w:val="none" w:sz="0" w:space="0" w:color="auto"/>
      </w:divBdr>
    </w:div>
    <w:div w:id="170085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46</Pages>
  <Words>9475</Words>
  <Characters>54014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Наталья Викторовна Какурина</cp:lastModifiedBy>
  <cp:revision>88</cp:revision>
  <dcterms:created xsi:type="dcterms:W3CDTF">2022-12-23T12:32:00Z</dcterms:created>
  <dcterms:modified xsi:type="dcterms:W3CDTF">2023-12-20T12:45:00Z</dcterms:modified>
</cp:coreProperties>
</file>